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7EDFB" w14:textId="481594AC" w:rsidR="002219C0" w:rsidRPr="00FA1321" w:rsidRDefault="002219C0" w:rsidP="007C4A1D">
      <w:pPr>
        <w:ind w:firstLine="426"/>
        <w:jc w:val="center"/>
        <w:rPr>
          <w:rFonts w:ascii="Arial Narrow" w:hAnsi="Arial Narrow"/>
          <w:b/>
          <w:color w:val="000000"/>
          <w:sz w:val="28"/>
        </w:rPr>
      </w:pPr>
    </w:p>
    <w:p w14:paraId="7EF568AA" w14:textId="77777777" w:rsidR="004B3C3C" w:rsidRPr="0020088E" w:rsidRDefault="004B3C3C" w:rsidP="007C4A1D">
      <w:pPr>
        <w:ind w:firstLine="426"/>
        <w:jc w:val="center"/>
        <w:rPr>
          <w:rFonts w:ascii="Arial Narrow" w:hAnsi="Arial Narrow"/>
          <w:b/>
          <w:color w:val="000000"/>
          <w:sz w:val="28"/>
        </w:rPr>
      </w:pPr>
    </w:p>
    <w:p w14:paraId="68018CE0" w14:textId="68977C50" w:rsidR="009734B0" w:rsidRPr="00F5502A" w:rsidRDefault="004B3C3C" w:rsidP="004B3C3C">
      <w:pPr>
        <w:ind w:left="5954"/>
        <w:rPr>
          <w:bCs/>
          <w:color w:val="000000"/>
          <w:sz w:val="28"/>
        </w:rPr>
      </w:pPr>
      <w:r w:rsidRPr="00F5502A">
        <w:rPr>
          <w:bCs/>
          <w:color w:val="000000"/>
          <w:sz w:val="28"/>
        </w:rPr>
        <w:t>УТВЕРЖДЕНА</w:t>
      </w:r>
    </w:p>
    <w:p w14:paraId="1E864D49" w14:textId="5DB1B983" w:rsidR="006D655F" w:rsidRPr="00F5502A" w:rsidRDefault="004B3C3C" w:rsidP="004B3C3C">
      <w:pPr>
        <w:tabs>
          <w:tab w:val="left" w:pos="5670"/>
        </w:tabs>
        <w:ind w:left="5954"/>
        <w:rPr>
          <w:bCs/>
          <w:color w:val="000000"/>
          <w:sz w:val="28"/>
        </w:rPr>
      </w:pPr>
      <w:r w:rsidRPr="00F5502A">
        <w:rPr>
          <w:bCs/>
          <w:color w:val="000000"/>
          <w:sz w:val="28"/>
        </w:rPr>
        <w:t xml:space="preserve">постановлением </w:t>
      </w:r>
    </w:p>
    <w:p w14:paraId="214FB02E" w14:textId="63EC1ABB" w:rsidR="006D655F" w:rsidRPr="00F5502A" w:rsidRDefault="004B3C3C" w:rsidP="004B3C3C">
      <w:pPr>
        <w:tabs>
          <w:tab w:val="left" w:pos="5670"/>
        </w:tabs>
        <w:ind w:left="5954"/>
        <w:rPr>
          <w:bCs/>
          <w:color w:val="000000"/>
          <w:sz w:val="28"/>
        </w:rPr>
      </w:pPr>
      <w:r w:rsidRPr="00F5502A">
        <w:rPr>
          <w:bCs/>
          <w:color w:val="000000"/>
          <w:sz w:val="28"/>
        </w:rPr>
        <w:t xml:space="preserve">администрации </w:t>
      </w:r>
      <w:r w:rsidR="00FA1321">
        <w:rPr>
          <w:bCs/>
          <w:color w:val="000000"/>
          <w:sz w:val="28"/>
        </w:rPr>
        <w:t>Городищенского муниципального района Волгоградской области</w:t>
      </w:r>
    </w:p>
    <w:p w14:paraId="09269334" w14:textId="3B0593F9" w:rsidR="006D655F" w:rsidRPr="00F5502A" w:rsidRDefault="004B3C3C" w:rsidP="004B3C3C">
      <w:pPr>
        <w:tabs>
          <w:tab w:val="left" w:pos="5670"/>
        </w:tabs>
        <w:ind w:left="5954"/>
        <w:rPr>
          <w:bCs/>
          <w:color w:val="000000"/>
          <w:sz w:val="28"/>
        </w:rPr>
      </w:pPr>
      <w:r w:rsidRPr="00F5502A">
        <w:rPr>
          <w:bCs/>
          <w:color w:val="000000"/>
          <w:sz w:val="28"/>
        </w:rPr>
        <w:t>от</w:t>
      </w:r>
      <w:r w:rsidRPr="00F5502A">
        <w:rPr>
          <w:bCs/>
          <w:color w:val="000000"/>
          <w:sz w:val="28"/>
          <w:u w:val="single"/>
        </w:rPr>
        <w:t>___________</w:t>
      </w:r>
      <w:r w:rsidRPr="00F5502A">
        <w:rPr>
          <w:bCs/>
          <w:color w:val="000000"/>
          <w:sz w:val="28"/>
        </w:rPr>
        <w:t>№</w:t>
      </w:r>
      <w:r w:rsidRPr="00F5502A">
        <w:rPr>
          <w:bCs/>
          <w:color w:val="000000"/>
          <w:sz w:val="28"/>
          <w:u w:val="single"/>
        </w:rPr>
        <w:t>__________</w:t>
      </w:r>
    </w:p>
    <w:p w14:paraId="27E9F81A" w14:textId="77777777" w:rsidR="006D655F" w:rsidRPr="00F5502A" w:rsidRDefault="006D655F" w:rsidP="007C4A1D">
      <w:pPr>
        <w:tabs>
          <w:tab w:val="left" w:pos="5670"/>
        </w:tabs>
        <w:ind w:firstLine="426"/>
        <w:jc w:val="center"/>
        <w:rPr>
          <w:b/>
          <w:color w:val="000000"/>
          <w:sz w:val="28"/>
        </w:rPr>
      </w:pPr>
    </w:p>
    <w:p w14:paraId="55DFB87D" w14:textId="77777777" w:rsidR="006D655F" w:rsidRPr="00F5502A" w:rsidRDefault="006D655F" w:rsidP="007C4A1D">
      <w:pPr>
        <w:tabs>
          <w:tab w:val="left" w:pos="5670"/>
        </w:tabs>
        <w:ind w:firstLine="426"/>
        <w:jc w:val="center"/>
        <w:rPr>
          <w:b/>
          <w:color w:val="000000"/>
          <w:sz w:val="28"/>
        </w:rPr>
      </w:pPr>
    </w:p>
    <w:p w14:paraId="02B57259" w14:textId="77777777" w:rsidR="006D655F" w:rsidRPr="00F5502A" w:rsidRDefault="006D655F" w:rsidP="007C4A1D">
      <w:pPr>
        <w:tabs>
          <w:tab w:val="left" w:pos="5670"/>
        </w:tabs>
        <w:ind w:firstLine="426"/>
        <w:jc w:val="center"/>
        <w:rPr>
          <w:b/>
          <w:color w:val="000000"/>
          <w:sz w:val="28"/>
        </w:rPr>
      </w:pPr>
    </w:p>
    <w:p w14:paraId="05F07922" w14:textId="77777777" w:rsidR="006D655F" w:rsidRPr="00F5502A" w:rsidRDefault="006D655F" w:rsidP="007C4A1D">
      <w:pPr>
        <w:tabs>
          <w:tab w:val="left" w:pos="5670"/>
        </w:tabs>
        <w:ind w:firstLine="426"/>
        <w:jc w:val="center"/>
        <w:rPr>
          <w:b/>
          <w:color w:val="000000"/>
          <w:sz w:val="28"/>
        </w:rPr>
      </w:pPr>
    </w:p>
    <w:p w14:paraId="7563B4B0" w14:textId="77777777" w:rsidR="006D655F" w:rsidRPr="00F5502A" w:rsidRDefault="006D655F" w:rsidP="007C4A1D">
      <w:pPr>
        <w:tabs>
          <w:tab w:val="left" w:pos="5670"/>
        </w:tabs>
        <w:ind w:firstLine="426"/>
        <w:jc w:val="center"/>
        <w:rPr>
          <w:b/>
          <w:color w:val="000000"/>
          <w:sz w:val="28"/>
        </w:rPr>
      </w:pPr>
    </w:p>
    <w:p w14:paraId="0D17C2A3" w14:textId="77777777" w:rsidR="00812097" w:rsidRPr="00F5502A" w:rsidRDefault="00812097" w:rsidP="007C4A1D">
      <w:pPr>
        <w:tabs>
          <w:tab w:val="left" w:pos="5670"/>
        </w:tabs>
        <w:ind w:firstLine="426"/>
        <w:jc w:val="center"/>
        <w:rPr>
          <w:b/>
          <w:color w:val="000000"/>
          <w:sz w:val="28"/>
        </w:rPr>
      </w:pPr>
    </w:p>
    <w:p w14:paraId="63929166" w14:textId="77777777" w:rsidR="00812097" w:rsidRPr="00F5502A" w:rsidRDefault="00812097" w:rsidP="007C4A1D">
      <w:pPr>
        <w:tabs>
          <w:tab w:val="left" w:pos="5670"/>
        </w:tabs>
        <w:ind w:firstLine="426"/>
        <w:jc w:val="center"/>
        <w:rPr>
          <w:b/>
          <w:color w:val="000000"/>
          <w:sz w:val="28"/>
        </w:rPr>
      </w:pPr>
    </w:p>
    <w:p w14:paraId="08E0DA03" w14:textId="77777777" w:rsidR="00812097" w:rsidRPr="00F5502A" w:rsidRDefault="00812097" w:rsidP="007C4A1D">
      <w:pPr>
        <w:tabs>
          <w:tab w:val="left" w:pos="5670"/>
        </w:tabs>
        <w:ind w:firstLine="426"/>
        <w:jc w:val="center"/>
        <w:rPr>
          <w:b/>
          <w:color w:val="000000"/>
          <w:sz w:val="28"/>
        </w:rPr>
      </w:pPr>
    </w:p>
    <w:p w14:paraId="35186468" w14:textId="77777777" w:rsidR="00812097" w:rsidRPr="00F5502A" w:rsidRDefault="00812097" w:rsidP="007C4A1D">
      <w:pPr>
        <w:tabs>
          <w:tab w:val="left" w:pos="5670"/>
        </w:tabs>
        <w:ind w:firstLine="426"/>
        <w:jc w:val="center"/>
        <w:rPr>
          <w:b/>
          <w:color w:val="000000"/>
          <w:sz w:val="28"/>
        </w:rPr>
      </w:pPr>
    </w:p>
    <w:p w14:paraId="03D0AFEB" w14:textId="77777777" w:rsidR="00812097" w:rsidRPr="00F5502A" w:rsidRDefault="00812097" w:rsidP="007C4A1D">
      <w:pPr>
        <w:tabs>
          <w:tab w:val="left" w:pos="5670"/>
        </w:tabs>
        <w:ind w:firstLine="426"/>
        <w:jc w:val="center"/>
        <w:rPr>
          <w:b/>
          <w:color w:val="000000"/>
          <w:sz w:val="28"/>
        </w:rPr>
      </w:pPr>
    </w:p>
    <w:p w14:paraId="77F97E71" w14:textId="77777777" w:rsidR="00812097" w:rsidRPr="00F5502A" w:rsidRDefault="00812097" w:rsidP="007C4A1D">
      <w:pPr>
        <w:tabs>
          <w:tab w:val="left" w:pos="5670"/>
        </w:tabs>
        <w:ind w:firstLine="426"/>
        <w:jc w:val="center"/>
        <w:rPr>
          <w:b/>
          <w:color w:val="000000"/>
          <w:sz w:val="28"/>
        </w:rPr>
      </w:pPr>
    </w:p>
    <w:p w14:paraId="3974BE78" w14:textId="77777777" w:rsidR="00812097" w:rsidRPr="00F5502A" w:rsidRDefault="00812097" w:rsidP="007C4A1D">
      <w:pPr>
        <w:tabs>
          <w:tab w:val="left" w:pos="5670"/>
        </w:tabs>
        <w:ind w:firstLine="426"/>
        <w:jc w:val="center"/>
        <w:rPr>
          <w:b/>
          <w:color w:val="000000"/>
          <w:sz w:val="28"/>
        </w:rPr>
      </w:pPr>
    </w:p>
    <w:p w14:paraId="4EBBE087" w14:textId="77777777" w:rsidR="006D655F" w:rsidRPr="00F5502A" w:rsidRDefault="006D655F" w:rsidP="007C4A1D">
      <w:pPr>
        <w:tabs>
          <w:tab w:val="left" w:pos="5670"/>
        </w:tabs>
        <w:ind w:firstLine="426"/>
        <w:jc w:val="center"/>
        <w:rPr>
          <w:b/>
          <w:color w:val="000000"/>
          <w:sz w:val="28"/>
        </w:rPr>
      </w:pPr>
    </w:p>
    <w:p w14:paraId="18A17A34" w14:textId="77777777" w:rsidR="006D655F" w:rsidRPr="00F5502A" w:rsidRDefault="006D655F" w:rsidP="007C4A1D">
      <w:pPr>
        <w:tabs>
          <w:tab w:val="left" w:pos="5670"/>
        </w:tabs>
        <w:ind w:firstLine="426"/>
        <w:jc w:val="center"/>
        <w:rPr>
          <w:b/>
          <w:color w:val="000000"/>
          <w:sz w:val="28"/>
        </w:rPr>
      </w:pPr>
    </w:p>
    <w:p w14:paraId="05D9EA98" w14:textId="77777777" w:rsidR="006D655F" w:rsidRPr="00F5502A" w:rsidRDefault="006D655F" w:rsidP="007C4A1D">
      <w:pPr>
        <w:tabs>
          <w:tab w:val="left" w:pos="5670"/>
        </w:tabs>
        <w:ind w:firstLine="426"/>
        <w:jc w:val="center"/>
        <w:rPr>
          <w:b/>
          <w:color w:val="000000"/>
          <w:sz w:val="28"/>
        </w:rPr>
      </w:pPr>
    </w:p>
    <w:p w14:paraId="24A3B097" w14:textId="7A2B0581" w:rsidR="006D655F" w:rsidRPr="00F5502A" w:rsidRDefault="00085BE7" w:rsidP="00FA1321">
      <w:pPr>
        <w:autoSpaceDE w:val="0"/>
        <w:autoSpaceDN w:val="0"/>
        <w:adjustRightInd w:val="0"/>
        <w:ind w:firstLine="426"/>
        <w:jc w:val="center"/>
        <w:rPr>
          <w:b/>
          <w:color w:val="00000A"/>
          <w:sz w:val="36"/>
          <w:szCs w:val="36"/>
        </w:rPr>
      </w:pPr>
      <w:r w:rsidRPr="00085BE7">
        <w:rPr>
          <w:color w:val="000000"/>
          <w:sz w:val="28"/>
          <w:szCs w:val="28"/>
        </w:rPr>
        <w:t xml:space="preserve">Документация по планировке территории (проект межевания территории) </w:t>
      </w:r>
      <w:r w:rsidR="00FA1321" w:rsidRPr="00FA1321">
        <w:rPr>
          <w:color w:val="000000"/>
          <w:sz w:val="28"/>
          <w:szCs w:val="28"/>
        </w:rPr>
        <w:t xml:space="preserve">в </w:t>
      </w:r>
      <w:bookmarkStart w:id="0" w:name="_Hlk234245265"/>
      <w:r w:rsidR="00FA1321" w:rsidRPr="00FA1321">
        <w:rPr>
          <w:color w:val="000000"/>
          <w:sz w:val="28"/>
          <w:szCs w:val="28"/>
        </w:rPr>
        <w:t>границах земельных участков с кадастровыми номерами 34:03:030002:742 и 34:03:030002:1050</w:t>
      </w:r>
      <w:bookmarkEnd w:id="0"/>
    </w:p>
    <w:p w14:paraId="36BA5D49" w14:textId="77777777" w:rsidR="006D655F" w:rsidRPr="0020088E" w:rsidRDefault="006D655F" w:rsidP="007C4A1D">
      <w:pPr>
        <w:ind w:firstLine="426"/>
        <w:contextualSpacing/>
        <w:jc w:val="center"/>
        <w:rPr>
          <w:rFonts w:ascii="Arial Narrow" w:hAnsi="Arial Narrow"/>
          <w:sz w:val="32"/>
        </w:rPr>
      </w:pPr>
    </w:p>
    <w:p w14:paraId="2699777D" w14:textId="77777777" w:rsidR="006D655F" w:rsidRPr="0020088E" w:rsidRDefault="006D655F" w:rsidP="007C4A1D">
      <w:pPr>
        <w:ind w:firstLine="426"/>
        <w:contextualSpacing/>
        <w:jc w:val="center"/>
        <w:rPr>
          <w:rFonts w:ascii="Arial Narrow" w:hAnsi="Arial Narrow"/>
          <w:sz w:val="32"/>
        </w:rPr>
      </w:pPr>
    </w:p>
    <w:p w14:paraId="6889B233" w14:textId="77777777" w:rsidR="006D655F" w:rsidRPr="0020088E" w:rsidRDefault="006D655F" w:rsidP="007C4A1D">
      <w:pPr>
        <w:ind w:firstLine="426"/>
        <w:contextualSpacing/>
        <w:jc w:val="center"/>
        <w:rPr>
          <w:rFonts w:ascii="Arial Narrow" w:hAnsi="Arial Narrow"/>
          <w:sz w:val="32"/>
        </w:rPr>
      </w:pPr>
    </w:p>
    <w:p w14:paraId="05864CC9" w14:textId="77777777" w:rsidR="006D655F" w:rsidRPr="0020088E" w:rsidRDefault="006D655F" w:rsidP="007C4A1D">
      <w:pPr>
        <w:ind w:firstLine="426"/>
        <w:contextualSpacing/>
        <w:jc w:val="center"/>
        <w:rPr>
          <w:rFonts w:ascii="Arial Narrow" w:hAnsi="Arial Narrow"/>
          <w:sz w:val="32"/>
        </w:rPr>
      </w:pPr>
    </w:p>
    <w:p w14:paraId="0C3C70F9" w14:textId="77777777" w:rsidR="006D655F" w:rsidRPr="0020088E" w:rsidRDefault="006D655F" w:rsidP="007C4A1D">
      <w:pPr>
        <w:ind w:firstLine="426"/>
        <w:contextualSpacing/>
        <w:jc w:val="center"/>
        <w:rPr>
          <w:rFonts w:ascii="Arial Narrow" w:hAnsi="Arial Narrow"/>
          <w:sz w:val="32"/>
        </w:rPr>
      </w:pPr>
    </w:p>
    <w:p w14:paraId="05C6AB8B" w14:textId="77777777" w:rsidR="006D655F" w:rsidRPr="0020088E" w:rsidRDefault="006D655F" w:rsidP="007C4A1D">
      <w:pPr>
        <w:ind w:firstLine="426"/>
        <w:contextualSpacing/>
        <w:jc w:val="center"/>
        <w:rPr>
          <w:rFonts w:ascii="Arial Narrow" w:hAnsi="Arial Narrow"/>
          <w:sz w:val="32"/>
        </w:rPr>
      </w:pPr>
    </w:p>
    <w:p w14:paraId="31AFB7FB" w14:textId="77777777" w:rsidR="006D655F" w:rsidRPr="0020088E" w:rsidRDefault="006D655F" w:rsidP="007C4A1D">
      <w:pPr>
        <w:ind w:firstLine="426"/>
        <w:contextualSpacing/>
        <w:jc w:val="center"/>
        <w:rPr>
          <w:rFonts w:ascii="Arial Narrow" w:hAnsi="Arial Narrow"/>
          <w:sz w:val="32"/>
        </w:rPr>
      </w:pPr>
    </w:p>
    <w:p w14:paraId="3D31F2C6" w14:textId="77777777" w:rsidR="006D655F" w:rsidRPr="0020088E" w:rsidRDefault="006D655F" w:rsidP="007C4A1D">
      <w:pPr>
        <w:ind w:firstLine="426"/>
        <w:contextualSpacing/>
        <w:jc w:val="center"/>
        <w:rPr>
          <w:rFonts w:ascii="Arial Narrow" w:hAnsi="Arial Narrow"/>
          <w:sz w:val="32"/>
        </w:rPr>
      </w:pPr>
    </w:p>
    <w:p w14:paraId="403B608F" w14:textId="77777777" w:rsidR="006D655F" w:rsidRPr="0020088E" w:rsidRDefault="006D655F" w:rsidP="007C4A1D">
      <w:pPr>
        <w:ind w:firstLine="426"/>
        <w:contextualSpacing/>
        <w:jc w:val="center"/>
        <w:rPr>
          <w:rFonts w:ascii="Arial Narrow" w:hAnsi="Arial Narrow"/>
          <w:sz w:val="32"/>
        </w:rPr>
      </w:pPr>
    </w:p>
    <w:p w14:paraId="40F4247E" w14:textId="77777777" w:rsidR="006D655F" w:rsidRPr="0020088E" w:rsidRDefault="006D655F" w:rsidP="007C4A1D">
      <w:pPr>
        <w:ind w:firstLine="426"/>
        <w:contextualSpacing/>
        <w:jc w:val="center"/>
        <w:rPr>
          <w:rFonts w:ascii="Arial Narrow" w:hAnsi="Arial Narrow"/>
          <w:sz w:val="32"/>
        </w:rPr>
      </w:pPr>
    </w:p>
    <w:p w14:paraId="7128C7BE" w14:textId="77777777" w:rsidR="006D655F" w:rsidRPr="0020088E" w:rsidRDefault="006D655F" w:rsidP="007C4A1D">
      <w:pPr>
        <w:ind w:firstLine="426"/>
        <w:contextualSpacing/>
        <w:jc w:val="center"/>
        <w:rPr>
          <w:rFonts w:ascii="Arial Narrow" w:hAnsi="Arial Narrow"/>
          <w:sz w:val="32"/>
        </w:rPr>
      </w:pPr>
    </w:p>
    <w:p w14:paraId="4483B949" w14:textId="77777777" w:rsidR="006D655F" w:rsidRPr="0020088E" w:rsidRDefault="006D655F" w:rsidP="007C4A1D">
      <w:pPr>
        <w:ind w:firstLine="426"/>
        <w:contextualSpacing/>
        <w:jc w:val="center"/>
        <w:rPr>
          <w:rFonts w:ascii="Arial Narrow" w:hAnsi="Arial Narrow"/>
          <w:sz w:val="32"/>
        </w:rPr>
      </w:pPr>
    </w:p>
    <w:p w14:paraId="0C6809B4" w14:textId="77777777" w:rsidR="006D655F" w:rsidRPr="0020088E" w:rsidRDefault="006D655F" w:rsidP="007C4A1D">
      <w:pPr>
        <w:ind w:firstLine="426"/>
        <w:contextualSpacing/>
        <w:jc w:val="center"/>
        <w:rPr>
          <w:rFonts w:ascii="Arial Narrow" w:hAnsi="Arial Narrow"/>
          <w:sz w:val="32"/>
        </w:rPr>
      </w:pPr>
    </w:p>
    <w:p w14:paraId="0E48EC40" w14:textId="77777777" w:rsidR="006D655F" w:rsidRPr="0020088E" w:rsidRDefault="006D655F" w:rsidP="007C4A1D">
      <w:pPr>
        <w:ind w:firstLine="426"/>
        <w:contextualSpacing/>
        <w:jc w:val="center"/>
        <w:rPr>
          <w:rFonts w:ascii="Arial Narrow" w:hAnsi="Arial Narrow"/>
          <w:sz w:val="32"/>
        </w:rPr>
      </w:pPr>
    </w:p>
    <w:p w14:paraId="1E9C0D06" w14:textId="77777777" w:rsidR="006D655F" w:rsidRPr="0020088E" w:rsidRDefault="006D655F" w:rsidP="007C4A1D">
      <w:pPr>
        <w:ind w:firstLine="426"/>
        <w:contextualSpacing/>
        <w:jc w:val="center"/>
        <w:rPr>
          <w:rFonts w:ascii="Arial Narrow" w:hAnsi="Arial Narrow"/>
          <w:sz w:val="32"/>
        </w:rPr>
      </w:pPr>
    </w:p>
    <w:p w14:paraId="63AC5460" w14:textId="77777777" w:rsidR="006D655F" w:rsidRPr="0020088E" w:rsidRDefault="006D655F" w:rsidP="007C4A1D">
      <w:pPr>
        <w:ind w:firstLine="426"/>
        <w:contextualSpacing/>
        <w:jc w:val="center"/>
        <w:rPr>
          <w:rFonts w:ascii="Arial Narrow" w:hAnsi="Arial Narrow"/>
          <w:sz w:val="32"/>
        </w:rPr>
      </w:pPr>
    </w:p>
    <w:p w14:paraId="35714D8C" w14:textId="77777777" w:rsidR="006D655F" w:rsidRPr="0020088E" w:rsidRDefault="006D655F" w:rsidP="007C4A1D">
      <w:pPr>
        <w:ind w:firstLine="426"/>
        <w:jc w:val="center"/>
        <w:rPr>
          <w:rFonts w:ascii="Arial Narrow" w:hAnsi="Arial Narrow"/>
          <w:sz w:val="32"/>
        </w:rPr>
      </w:pPr>
    </w:p>
    <w:p w14:paraId="56B8BB57" w14:textId="77777777" w:rsidR="006D655F" w:rsidRPr="0020088E" w:rsidRDefault="006D655F" w:rsidP="00EE51CB">
      <w:pPr>
        <w:ind w:firstLine="426"/>
        <w:jc w:val="center"/>
        <w:rPr>
          <w:rFonts w:ascii="Arial Narrow" w:hAnsi="Arial Narrow"/>
          <w:b/>
          <w:sz w:val="32"/>
        </w:rPr>
      </w:pPr>
      <w:r w:rsidRPr="0020088E">
        <w:rPr>
          <w:rFonts w:ascii="Arial Narrow" w:hAnsi="Arial Narrow"/>
        </w:rPr>
        <w:br w:type="page"/>
      </w:r>
    </w:p>
    <w:p w14:paraId="6DDA02A3" w14:textId="77777777" w:rsidR="0020088E" w:rsidRDefault="0020088E" w:rsidP="0012214D">
      <w:pPr>
        <w:pStyle w:val="afd"/>
        <w:numPr>
          <w:ilvl w:val="0"/>
          <w:numId w:val="7"/>
        </w:numPr>
        <w:suppressAutoHyphens w:val="0"/>
        <w:rPr>
          <w:rFonts w:ascii="Arial Narrow" w:hAnsi="Arial Narrow"/>
          <w:b/>
          <w:bCs/>
          <w:sz w:val="22"/>
        </w:rPr>
      </w:pPr>
      <w:bookmarkStart w:id="1" w:name="_Hlk220925601"/>
      <w:bookmarkStart w:id="2" w:name="_Hlk220755133"/>
      <w:r>
        <w:rPr>
          <w:rFonts w:ascii="Arial Narrow" w:hAnsi="Arial Narrow"/>
          <w:b/>
          <w:bCs/>
          <w:sz w:val="22"/>
        </w:rPr>
        <w:lastRenderedPageBreak/>
        <w:t>ОБЩЕСТВО С ОГРАНИЧЕННОЙ ОТВЕТСТВЕННОСТЬЮ</w:t>
      </w:r>
    </w:p>
    <w:p w14:paraId="5FA410B6" w14:textId="77777777" w:rsidR="0020088E" w:rsidRDefault="0020088E" w:rsidP="0012214D">
      <w:pPr>
        <w:numPr>
          <w:ilvl w:val="0"/>
          <w:numId w:val="7"/>
        </w:numPr>
        <w:suppressAutoHyphens/>
        <w:jc w:val="center"/>
        <w:rPr>
          <w:rFonts w:ascii="Arial Narrow" w:hAnsi="Arial Narrow"/>
          <w:b/>
          <w:bCs/>
          <w:sz w:val="36"/>
        </w:rPr>
      </w:pPr>
      <w:r>
        <w:rPr>
          <w:rFonts w:ascii="Arial Narrow" w:hAnsi="Arial Narrow"/>
          <w:b/>
          <w:bCs/>
          <w:sz w:val="36"/>
        </w:rPr>
        <w:t>«Т И С А»</w:t>
      </w:r>
    </w:p>
    <w:tbl>
      <w:tblPr>
        <w:tblW w:w="10348" w:type="dxa"/>
        <w:tblBorders>
          <w:top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8"/>
      </w:tblGrid>
      <w:tr w:rsidR="0020088E" w14:paraId="13B5A140" w14:textId="77777777" w:rsidTr="0020088E">
        <w:trPr>
          <w:trHeight w:val="790"/>
        </w:trPr>
        <w:tc>
          <w:tcPr>
            <w:tcW w:w="10348" w:type="dxa"/>
            <w:tcBorders>
              <w:top w:val="thinThickSmallGap" w:sz="24" w:space="0" w:color="auto"/>
              <w:left w:val="nil"/>
              <w:bottom w:val="single" w:sz="18" w:space="0" w:color="auto"/>
              <w:right w:val="nil"/>
            </w:tcBorders>
            <w:hideMark/>
          </w:tcPr>
          <w:p w14:paraId="34220CBB" w14:textId="77777777" w:rsidR="0020088E" w:rsidRDefault="0020088E" w:rsidP="0012214D">
            <w:pPr>
              <w:numPr>
                <w:ilvl w:val="0"/>
                <w:numId w:val="7"/>
              </w:numPr>
              <w:suppressAutoHyphens/>
              <w:contextualSpacing/>
              <w:jc w:val="center"/>
              <w:rPr>
                <w:rFonts w:ascii="Arial Narrow" w:hAnsi="Arial Narrow"/>
                <w:bCs/>
                <w:lang w:eastAsia="ar-SA"/>
              </w:rPr>
            </w:pPr>
            <w:r>
              <w:rPr>
                <w:rFonts w:ascii="Arial Narrow" w:hAnsi="Arial Narrow"/>
                <w:bCs/>
                <w:lang w:eastAsia="ar-SA"/>
              </w:rPr>
              <w:t>400066, г. Волгоград, ул. Мира, 20, офис 4 тел. 8(8442) 30-50-85, ИНН 3446000211,</w:t>
            </w:r>
          </w:p>
          <w:p w14:paraId="194F2A04" w14:textId="77777777" w:rsidR="0020088E" w:rsidRDefault="0020088E" w:rsidP="0012214D">
            <w:pPr>
              <w:numPr>
                <w:ilvl w:val="0"/>
                <w:numId w:val="7"/>
              </w:numPr>
              <w:suppressAutoHyphens/>
              <w:contextualSpacing/>
              <w:jc w:val="center"/>
              <w:rPr>
                <w:rFonts w:ascii="Arial Narrow" w:hAnsi="Arial Narrow"/>
                <w:bCs/>
                <w:lang w:eastAsia="ar-SA"/>
              </w:rPr>
            </w:pPr>
            <w:r>
              <w:rPr>
                <w:rFonts w:ascii="Arial Narrow" w:hAnsi="Arial Narrow"/>
                <w:bCs/>
                <w:lang w:eastAsia="ar-SA"/>
              </w:rPr>
              <w:t>р/с 40702810114100022943 в ПАО АКБ «АВАНГАРД», г. Москва</w:t>
            </w:r>
          </w:p>
          <w:p w14:paraId="0D0BAB41" w14:textId="77777777" w:rsidR="0020088E" w:rsidRDefault="0020088E">
            <w:pPr>
              <w:spacing w:line="360" w:lineRule="auto"/>
              <w:jc w:val="center"/>
              <w:rPr>
                <w:rFonts w:ascii="Arial Narrow" w:hAnsi="Arial Narrow"/>
                <w:b/>
                <w:sz w:val="22"/>
              </w:rPr>
            </w:pPr>
            <w:r>
              <w:rPr>
                <w:rFonts w:ascii="Arial Narrow" w:hAnsi="Arial Narrow"/>
                <w:bCs/>
                <w:lang w:eastAsia="ar-SA"/>
              </w:rPr>
              <w:t xml:space="preserve">       БИК 044525201 к/с 30101810000000000201</w:t>
            </w:r>
          </w:p>
        </w:tc>
      </w:tr>
      <w:bookmarkEnd w:id="1"/>
    </w:tbl>
    <w:p w14:paraId="47E9256E" w14:textId="77777777" w:rsidR="006D655F" w:rsidRPr="0020088E" w:rsidRDefault="006D655F" w:rsidP="00EE51CB">
      <w:pPr>
        <w:tabs>
          <w:tab w:val="left" w:pos="5670"/>
        </w:tabs>
        <w:ind w:firstLine="426"/>
        <w:rPr>
          <w:rFonts w:ascii="Arial Narrow" w:hAnsi="Arial Narrow"/>
          <w:b/>
          <w:color w:val="000000"/>
          <w:sz w:val="28"/>
        </w:rPr>
      </w:pPr>
    </w:p>
    <w:p w14:paraId="564DCFA4" w14:textId="77777777" w:rsidR="006D655F" w:rsidRPr="0020088E" w:rsidRDefault="006D655F" w:rsidP="00EE51CB">
      <w:pPr>
        <w:tabs>
          <w:tab w:val="left" w:pos="5670"/>
        </w:tabs>
        <w:ind w:firstLine="426"/>
        <w:rPr>
          <w:rFonts w:ascii="Arial Narrow" w:hAnsi="Arial Narrow"/>
          <w:b/>
          <w:color w:val="000000"/>
          <w:sz w:val="28"/>
        </w:rPr>
      </w:pPr>
    </w:p>
    <w:p w14:paraId="0223A8E3" w14:textId="77777777" w:rsidR="006D655F" w:rsidRPr="0020088E" w:rsidRDefault="006D655F" w:rsidP="00EE51CB">
      <w:pPr>
        <w:tabs>
          <w:tab w:val="left" w:pos="5670"/>
        </w:tabs>
        <w:ind w:firstLine="426"/>
        <w:rPr>
          <w:rFonts w:ascii="Arial Narrow" w:hAnsi="Arial Narrow"/>
          <w:b/>
          <w:color w:val="000000"/>
          <w:sz w:val="28"/>
        </w:rPr>
      </w:pPr>
    </w:p>
    <w:p w14:paraId="2D12CBEE" w14:textId="77777777" w:rsidR="006D655F" w:rsidRPr="0020088E" w:rsidRDefault="006D655F" w:rsidP="00EE51CB">
      <w:pPr>
        <w:tabs>
          <w:tab w:val="left" w:pos="5670"/>
        </w:tabs>
        <w:ind w:firstLine="426"/>
        <w:rPr>
          <w:rFonts w:ascii="Arial Narrow" w:hAnsi="Arial Narrow"/>
          <w:b/>
          <w:color w:val="000000"/>
          <w:sz w:val="28"/>
        </w:rPr>
      </w:pPr>
    </w:p>
    <w:p w14:paraId="45263D88" w14:textId="77777777" w:rsidR="006D655F" w:rsidRPr="0020088E" w:rsidRDefault="006D655F" w:rsidP="00EE51CB">
      <w:pPr>
        <w:tabs>
          <w:tab w:val="left" w:pos="5670"/>
        </w:tabs>
        <w:ind w:firstLine="426"/>
        <w:rPr>
          <w:rFonts w:ascii="Arial Narrow" w:hAnsi="Arial Narrow"/>
          <w:b/>
          <w:color w:val="000000"/>
          <w:sz w:val="28"/>
        </w:rPr>
      </w:pPr>
    </w:p>
    <w:p w14:paraId="6713739A" w14:textId="77777777" w:rsidR="006D655F" w:rsidRPr="0020088E" w:rsidRDefault="006D655F" w:rsidP="00EE51CB">
      <w:pPr>
        <w:tabs>
          <w:tab w:val="left" w:pos="5670"/>
        </w:tabs>
        <w:ind w:firstLine="426"/>
        <w:rPr>
          <w:rFonts w:ascii="Arial Narrow" w:hAnsi="Arial Narrow"/>
          <w:b/>
          <w:color w:val="000000"/>
          <w:sz w:val="28"/>
        </w:rPr>
      </w:pPr>
    </w:p>
    <w:p w14:paraId="7046DC0B" w14:textId="77777777" w:rsidR="00812097" w:rsidRPr="0020088E" w:rsidRDefault="00812097" w:rsidP="00EE51CB">
      <w:pPr>
        <w:tabs>
          <w:tab w:val="left" w:pos="5670"/>
        </w:tabs>
        <w:ind w:firstLine="426"/>
        <w:rPr>
          <w:rFonts w:ascii="Arial Narrow" w:hAnsi="Arial Narrow"/>
          <w:b/>
          <w:color w:val="000000"/>
          <w:sz w:val="28"/>
        </w:rPr>
      </w:pPr>
    </w:p>
    <w:p w14:paraId="697490EC" w14:textId="77777777" w:rsidR="00812097" w:rsidRPr="0020088E" w:rsidRDefault="00812097" w:rsidP="00EE51CB">
      <w:pPr>
        <w:tabs>
          <w:tab w:val="left" w:pos="5670"/>
        </w:tabs>
        <w:ind w:firstLine="426"/>
        <w:rPr>
          <w:rFonts w:ascii="Arial Narrow" w:hAnsi="Arial Narrow"/>
          <w:b/>
          <w:color w:val="000000"/>
          <w:sz w:val="28"/>
        </w:rPr>
      </w:pPr>
    </w:p>
    <w:p w14:paraId="37E8A28C" w14:textId="37CDB8FF" w:rsidR="006D655F" w:rsidRPr="0020088E" w:rsidRDefault="006D655F" w:rsidP="00EE51CB">
      <w:pPr>
        <w:tabs>
          <w:tab w:val="left" w:pos="5670"/>
        </w:tabs>
        <w:ind w:firstLine="426"/>
        <w:rPr>
          <w:rFonts w:ascii="Arial Narrow" w:hAnsi="Arial Narrow"/>
          <w:b/>
          <w:color w:val="000000"/>
          <w:sz w:val="28"/>
        </w:rPr>
      </w:pPr>
    </w:p>
    <w:p w14:paraId="6A3EF31D" w14:textId="0C018FA2" w:rsidR="007C4A1D" w:rsidRPr="0020088E" w:rsidRDefault="007C4A1D" w:rsidP="00EE51CB">
      <w:pPr>
        <w:tabs>
          <w:tab w:val="left" w:pos="5670"/>
        </w:tabs>
        <w:ind w:firstLine="426"/>
        <w:rPr>
          <w:rFonts w:ascii="Arial Narrow" w:hAnsi="Arial Narrow"/>
          <w:b/>
          <w:color w:val="000000"/>
          <w:sz w:val="28"/>
        </w:rPr>
      </w:pPr>
    </w:p>
    <w:p w14:paraId="32EFE323" w14:textId="37E992C7" w:rsidR="007C4A1D" w:rsidRPr="0020088E" w:rsidRDefault="007C4A1D" w:rsidP="00EE51CB">
      <w:pPr>
        <w:tabs>
          <w:tab w:val="left" w:pos="5670"/>
        </w:tabs>
        <w:ind w:firstLine="426"/>
        <w:rPr>
          <w:rFonts w:ascii="Arial Narrow" w:hAnsi="Arial Narrow"/>
          <w:b/>
          <w:color w:val="000000"/>
          <w:sz w:val="28"/>
        </w:rPr>
      </w:pPr>
    </w:p>
    <w:p w14:paraId="16B0A6B3" w14:textId="11F7E2AB" w:rsidR="007C4A1D" w:rsidRPr="0020088E" w:rsidRDefault="007C4A1D" w:rsidP="00EE51CB">
      <w:pPr>
        <w:tabs>
          <w:tab w:val="left" w:pos="5670"/>
        </w:tabs>
        <w:ind w:firstLine="426"/>
        <w:rPr>
          <w:rFonts w:ascii="Arial Narrow" w:hAnsi="Arial Narrow"/>
          <w:b/>
          <w:color w:val="000000"/>
          <w:sz w:val="28"/>
        </w:rPr>
      </w:pPr>
    </w:p>
    <w:p w14:paraId="6DBF7217" w14:textId="6488D07E" w:rsidR="007C4A1D" w:rsidRPr="0020088E" w:rsidRDefault="007C4A1D" w:rsidP="00EE51CB">
      <w:pPr>
        <w:tabs>
          <w:tab w:val="left" w:pos="5670"/>
        </w:tabs>
        <w:ind w:firstLine="426"/>
        <w:rPr>
          <w:rFonts w:ascii="Arial Narrow" w:hAnsi="Arial Narrow"/>
          <w:b/>
          <w:color w:val="000000"/>
          <w:sz w:val="28"/>
        </w:rPr>
      </w:pPr>
    </w:p>
    <w:p w14:paraId="6FB36097" w14:textId="77777777" w:rsidR="007C4A1D" w:rsidRPr="0020088E" w:rsidRDefault="007C4A1D" w:rsidP="00EE51CB">
      <w:pPr>
        <w:tabs>
          <w:tab w:val="left" w:pos="5670"/>
        </w:tabs>
        <w:ind w:firstLine="426"/>
        <w:rPr>
          <w:rFonts w:ascii="Arial Narrow" w:hAnsi="Arial Narrow"/>
          <w:b/>
          <w:color w:val="000000"/>
          <w:sz w:val="28"/>
        </w:rPr>
      </w:pPr>
    </w:p>
    <w:bookmarkEnd w:id="2"/>
    <w:p w14:paraId="29C8DF6C" w14:textId="0192F480" w:rsidR="00AD7388" w:rsidRPr="0020088E" w:rsidRDefault="00FA1321" w:rsidP="007C4A1D">
      <w:pPr>
        <w:jc w:val="center"/>
        <w:rPr>
          <w:rFonts w:ascii="Arial Narrow" w:hAnsi="Arial Narrow"/>
          <w:b/>
          <w:bCs/>
          <w:sz w:val="28"/>
          <w:szCs w:val="28"/>
        </w:rPr>
      </w:pPr>
      <w:r w:rsidRPr="00FA1321">
        <w:rPr>
          <w:rFonts w:ascii="Arial Narrow" w:hAnsi="Arial Narrow"/>
          <w:b/>
          <w:bCs/>
          <w:sz w:val="28"/>
          <w:szCs w:val="28"/>
        </w:rPr>
        <w:t>Документация по планировке территории (проект межевания территории) в границах земельных участков с кадастровыми номерами 34:03:030002:742 и 34:03:030002:1050</w:t>
      </w:r>
    </w:p>
    <w:p w14:paraId="1A2FFAB1" w14:textId="77777777" w:rsidR="00812097" w:rsidRPr="0020088E" w:rsidRDefault="00812097" w:rsidP="007C4A1D">
      <w:pPr>
        <w:jc w:val="center"/>
        <w:rPr>
          <w:rFonts w:ascii="Arial Narrow" w:hAnsi="Arial Narrow"/>
          <w:b/>
          <w:bCs/>
          <w:sz w:val="28"/>
          <w:szCs w:val="28"/>
        </w:rPr>
      </w:pPr>
    </w:p>
    <w:p w14:paraId="3DB12494" w14:textId="77777777" w:rsidR="00812097" w:rsidRPr="0020088E" w:rsidRDefault="00812097" w:rsidP="007C4A1D">
      <w:pPr>
        <w:jc w:val="center"/>
        <w:rPr>
          <w:rFonts w:ascii="Arial Narrow" w:hAnsi="Arial Narrow"/>
          <w:b/>
          <w:bCs/>
          <w:sz w:val="28"/>
          <w:szCs w:val="28"/>
        </w:rPr>
      </w:pPr>
    </w:p>
    <w:p w14:paraId="4FD51828" w14:textId="77777777" w:rsidR="00812097" w:rsidRPr="0020088E" w:rsidRDefault="00812097" w:rsidP="007C4A1D">
      <w:pPr>
        <w:jc w:val="center"/>
        <w:rPr>
          <w:rFonts w:ascii="Arial Narrow" w:hAnsi="Arial Narrow"/>
          <w:b/>
          <w:bCs/>
          <w:sz w:val="28"/>
          <w:szCs w:val="28"/>
        </w:rPr>
      </w:pPr>
    </w:p>
    <w:p w14:paraId="3D0CA0EE" w14:textId="77483E46" w:rsidR="00812097" w:rsidRPr="0020088E" w:rsidRDefault="00812097" w:rsidP="007C4A1D">
      <w:pPr>
        <w:jc w:val="center"/>
        <w:rPr>
          <w:rFonts w:ascii="Arial Narrow" w:hAnsi="Arial Narrow"/>
          <w:b/>
          <w:bCs/>
          <w:sz w:val="28"/>
          <w:szCs w:val="28"/>
        </w:rPr>
      </w:pPr>
      <w:r w:rsidRPr="0020088E">
        <w:rPr>
          <w:rFonts w:ascii="Arial Narrow" w:hAnsi="Arial Narrow"/>
          <w:b/>
          <w:bCs/>
          <w:sz w:val="28"/>
          <w:szCs w:val="28"/>
        </w:rPr>
        <w:t>0</w:t>
      </w:r>
      <w:r w:rsidR="00FA1321">
        <w:rPr>
          <w:rFonts w:ascii="Arial Narrow" w:hAnsi="Arial Narrow"/>
          <w:b/>
          <w:bCs/>
          <w:sz w:val="28"/>
          <w:szCs w:val="28"/>
        </w:rPr>
        <w:t>4</w:t>
      </w:r>
      <w:r w:rsidRPr="0020088E">
        <w:rPr>
          <w:rFonts w:ascii="Arial Narrow" w:hAnsi="Arial Narrow"/>
          <w:b/>
          <w:bCs/>
          <w:sz w:val="28"/>
          <w:szCs w:val="28"/>
        </w:rPr>
        <w:t>/202</w:t>
      </w:r>
      <w:r w:rsidR="00AD7388" w:rsidRPr="0020088E">
        <w:rPr>
          <w:rFonts w:ascii="Arial Narrow" w:hAnsi="Arial Narrow"/>
          <w:b/>
          <w:bCs/>
          <w:sz w:val="28"/>
          <w:szCs w:val="28"/>
        </w:rPr>
        <w:t>6</w:t>
      </w:r>
      <w:r w:rsidRPr="0020088E">
        <w:rPr>
          <w:rFonts w:ascii="Arial Narrow" w:hAnsi="Arial Narrow"/>
          <w:b/>
          <w:bCs/>
          <w:sz w:val="28"/>
          <w:szCs w:val="28"/>
        </w:rPr>
        <w:t xml:space="preserve"> </w:t>
      </w:r>
      <w:r w:rsidR="00AE538B" w:rsidRPr="0020088E">
        <w:rPr>
          <w:rFonts w:ascii="Arial Narrow" w:hAnsi="Arial Narrow"/>
          <w:b/>
          <w:bCs/>
          <w:sz w:val="28"/>
          <w:szCs w:val="28"/>
        </w:rPr>
        <w:t>–</w:t>
      </w:r>
      <w:r w:rsidRPr="0020088E">
        <w:rPr>
          <w:rFonts w:ascii="Arial Narrow" w:hAnsi="Arial Narrow"/>
          <w:b/>
          <w:bCs/>
          <w:sz w:val="28"/>
          <w:szCs w:val="28"/>
        </w:rPr>
        <w:t xml:space="preserve"> ПМТ</w:t>
      </w:r>
      <w:r w:rsidR="00AE538B" w:rsidRPr="0020088E">
        <w:rPr>
          <w:rFonts w:ascii="Arial Narrow" w:hAnsi="Arial Narrow"/>
          <w:b/>
          <w:bCs/>
          <w:sz w:val="28"/>
          <w:szCs w:val="28"/>
        </w:rPr>
        <w:t>.ОЧ</w:t>
      </w:r>
    </w:p>
    <w:p w14:paraId="2886A19B" w14:textId="77777777" w:rsidR="00812097" w:rsidRPr="0020088E" w:rsidRDefault="00812097" w:rsidP="007C4A1D">
      <w:pPr>
        <w:jc w:val="center"/>
        <w:rPr>
          <w:rFonts w:ascii="Arial Narrow" w:hAnsi="Arial Narrow"/>
          <w:b/>
          <w:bCs/>
          <w:sz w:val="28"/>
          <w:szCs w:val="28"/>
        </w:rPr>
      </w:pPr>
    </w:p>
    <w:p w14:paraId="4FF2744D" w14:textId="77777777" w:rsidR="00812097" w:rsidRPr="0020088E" w:rsidRDefault="00812097" w:rsidP="007C4A1D">
      <w:pPr>
        <w:jc w:val="center"/>
        <w:rPr>
          <w:rFonts w:ascii="Arial Narrow" w:hAnsi="Arial Narrow"/>
          <w:b/>
          <w:bCs/>
          <w:sz w:val="28"/>
          <w:szCs w:val="28"/>
        </w:rPr>
      </w:pPr>
    </w:p>
    <w:p w14:paraId="23648245" w14:textId="77777777" w:rsidR="00812097" w:rsidRPr="0020088E" w:rsidRDefault="00812097" w:rsidP="007C4A1D">
      <w:pPr>
        <w:jc w:val="center"/>
        <w:rPr>
          <w:rFonts w:ascii="Arial Narrow" w:hAnsi="Arial Narrow"/>
          <w:b/>
          <w:bCs/>
          <w:sz w:val="28"/>
          <w:szCs w:val="28"/>
        </w:rPr>
      </w:pPr>
    </w:p>
    <w:p w14:paraId="4D9F33A8" w14:textId="26762350" w:rsidR="00812097" w:rsidRPr="0020088E" w:rsidRDefault="00812097" w:rsidP="007C4A1D">
      <w:pPr>
        <w:jc w:val="center"/>
        <w:rPr>
          <w:rStyle w:val="affc"/>
          <w:rFonts w:ascii="Arial Narrow" w:hAnsi="Arial Narrow"/>
          <w:bCs/>
          <w:szCs w:val="28"/>
        </w:rPr>
      </w:pPr>
    </w:p>
    <w:p w14:paraId="1D35745A" w14:textId="77777777" w:rsidR="003F5A69" w:rsidRPr="0020088E" w:rsidRDefault="003F5A69" w:rsidP="007C4A1D">
      <w:pPr>
        <w:jc w:val="center"/>
        <w:rPr>
          <w:rFonts w:ascii="Arial Narrow" w:hAnsi="Arial Narrow"/>
          <w:b/>
          <w:bCs/>
          <w:sz w:val="28"/>
          <w:szCs w:val="28"/>
        </w:rPr>
      </w:pPr>
    </w:p>
    <w:p w14:paraId="6F8D9E34" w14:textId="4F8D737F" w:rsidR="00812097" w:rsidRPr="0020088E" w:rsidRDefault="00812097" w:rsidP="007C4A1D">
      <w:pPr>
        <w:jc w:val="center"/>
        <w:rPr>
          <w:rFonts w:ascii="Arial Narrow" w:hAnsi="Arial Narrow"/>
          <w:b/>
          <w:bCs/>
          <w:sz w:val="28"/>
          <w:szCs w:val="28"/>
        </w:rPr>
      </w:pPr>
      <w:r w:rsidRPr="0020088E">
        <w:rPr>
          <w:rFonts w:ascii="Arial Narrow" w:hAnsi="Arial Narrow"/>
          <w:b/>
          <w:bCs/>
          <w:sz w:val="28"/>
          <w:szCs w:val="28"/>
        </w:rPr>
        <w:t xml:space="preserve">ТОМ </w:t>
      </w:r>
      <w:r w:rsidR="00AD7388" w:rsidRPr="0020088E">
        <w:rPr>
          <w:rFonts w:ascii="Arial Narrow" w:hAnsi="Arial Narrow"/>
          <w:b/>
          <w:bCs/>
          <w:sz w:val="28"/>
          <w:szCs w:val="28"/>
        </w:rPr>
        <w:t>1</w:t>
      </w:r>
    </w:p>
    <w:p w14:paraId="26FB197E" w14:textId="77777777" w:rsidR="006D655F" w:rsidRPr="0020088E" w:rsidRDefault="006D655F" w:rsidP="003F5A69">
      <w:pPr>
        <w:jc w:val="center"/>
        <w:rPr>
          <w:rFonts w:ascii="Arial Narrow" w:hAnsi="Arial Narrow"/>
          <w:b/>
          <w:bCs/>
          <w:sz w:val="28"/>
          <w:szCs w:val="28"/>
        </w:rPr>
      </w:pPr>
      <w:bookmarkStart w:id="3" w:name="_Hlk220755121"/>
    </w:p>
    <w:p w14:paraId="0A0DC022" w14:textId="77777777" w:rsidR="006D655F" w:rsidRPr="0020088E" w:rsidRDefault="006D655F" w:rsidP="003F5A69">
      <w:pPr>
        <w:jc w:val="center"/>
        <w:rPr>
          <w:rFonts w:ascii="Arial Narrow" w:hAnsi="Arial Narrow"/>
          <w:b/>
          <w:bCs/>
          <w:sz w:val="28"/>
          <w:szCs w:val="28"/>
        </w:rPr>
      </w:pPr>
    </w:p>
    <w:p w14:paraId="4C908529" w14:textId="77777777" w:rsidR="006D655F" w:rsidRPr="0020088E" w:rsidRDefault="006D655F" w:rsidP="003F5A69">
      <w:pPr>
        <w:jc w:val="center"/>
        <w:rPr>
          <w:rFonts w:ascii="Arial Narrow" w:hAnsi="Arial Narrow"/>
          <w:b/>
          <w:bCs/>
          <w:sz w:val="28"/>
          <w:szCs w:val="28"/>
        </w:rPr>
      </w:pPr>
    </w:p>
    <w:p w14:paraId="5F514132" w14:textId="77777777" w:rsidR="006D655F" w:rsidRPr="0020088E" w:rsidRDefault="006D655F" w:rsidP="003F5A69">
      <w:pPr>
        <w:jc w:val="center"/>
        <w:rPr>
          <w:rFonts w:ascii="Arial Narrow" w:hAnsi="Arial Narrow"/>
          <w:b/>
          <w:bCs/>
          <w:sz w:val="28"/>
          <w:szCs w:val="28"/>
        </w:rPr>
      </w:pPr>
    </w:p>
    <w:p w14:paraId="4B3F0A0F" w14:textId="79C69DFA" w:rsidR="006D655F" w:rsidRDefault="006D655F" w:rsidP="003F5A69">
      <w:pPr>
        <w:jc w:val="center"/>
        <w:rPr>
          <w:rFonts w:ascii="Arial Narrow" w:hAnsi="Arial Narrow"/>
          <w:b/>
          <w:bCs/>
          <w:sz w:val="28"/>
          <w:szCs w:val="28"/>
        </w:rPr>
      </w:pPr>
    </w:p>
    <w:p w14:paraId="53A77C6D" w14:textId="77777777" w:rsidR="00FB2B3D" w:rsidRPr="0020088E" w:rsidRDefault="00FB2B3D" w:rsidP="003F5A69">
      <w:pPr>
        <w:jc w:val="center"/>
        <w:rPr>
          <w:rFonts w:ascii="Arial Narrow" w:hAnsi="Arial Narrow"/>
          <w:b/>
          <w:bCs/>
          <w:sz w:val="28"/>
          <w:szCs w:val="28"/>
        </w:rPr>
      </w:pPr>
    </w:p>
    <w:p w14:paraId="4C71B4B2" w14:textId="77777777" w:rsidR="00812097" w:rsidRPr="0020088E" w:rsidRDefault="00812097" w:rsidP="003F5A69">
      <w:pPr>
        <w:jc w:val="center"/>
        <w:rPr>
          <w:rFonts w:ascii="Arial Narrow" w:hAnsi="Arial Narrow"/>
          <w:b/>
          <w:bCs/>
          <w:sz w:val="28"/>
          <w:szCs w:val="28"/>
        </w:rPr>
      </w:pPr>
    </w:p>
    <w:p w14:paraId="412DE2F0" w14:textId="77777777" w:rsidR="00812097" w:rsidRPr="0020088E" w:rsidRDefault="00812097" w:rsidP="003F5A69">
      <w:pPr>
        <w:jc w:val="center"/>
        <w:rPr>
          <w:rFonts w:ascii="Arial Narrow" w:hAnsi="Arial Narrow"/>
          <w:b/>
          <w:bCs/>
          <w:sz w:val="28"/>
          <w:szCs w:val="28"/>
        </w:rPr>
      </w:pPr>
    </w:p>
    <w:p w14:paraId="1867D59A" w14:textId="77777777" w:rsidR="00812097" w:rsidRPr="0020088E" w:rsidRDefault="00812097" w:rsidP="003F5A69">
      <w:pPr>
        <w:jc w:val="center"/>
        <w:rPr>
          <w:rFonts w:ascii="Arial Narrow" w:hAnsi="Arial Narrow"/>
          <w:b/>
          <w:bCs/>
          <w:sz w:val="28"/>
          <w:szCs w:val="28"/>
        </w:rPr>
      </w:pPr>
    </w:p>
    <w:p w14:paraId="627A2233" w14:textId="77777777" w:rsidR="00812097" w:rsidRPr="0020088E" w:rsidRDefault="00812097" w:rsidP="003F5A69">
      <w:pPr>
        <w:jc w:val="center"/>
        <w:rPr>
          <w:rFonts w:ascii="Arial Narrow" w:hAnsi="Arial Narrow"/>
          <w:b/>
          <w:bCs/>
          <w:sz w:val="28"/>
          <w:szCs w:val="28"/>
        </w:rPr>
      </w:pPr>
    </w:p>
    <w:p w14:paraId="027EF3A5" w14:textId="77777777" w:rsidR="00812097" w:rsidRPr="0020088E" w:rsidRDefault="00812097" w:rsidP="003F5A69">
      <w:pPr>
        <w:jc w:val="center"/>
        <w:rPr>
          <w:rFonts w:ascii="Arial Narrow" w:hAnsi="Arial Narrow"/>
          <w:b/>
          <w:bCs/>
          <w:sz w:val="28"/>
          <w:szCs w:val="28"/>
        </w:rPr>
      </w:pPr>
    </w:p>
    <w:p w14:paraId="5B55B0BF" w14:textId="77777777" w:rsidR="00812097" w:rsidRPr="0020088E" w:rsidRDefault="00812097" w:rsidP="003F5A69">
      <w:pPr>
        <w:jc w:val="center"/>
        <w:rPr>
          <w:rFonts w:ascii="Arial Narrow" w:hAnsi="Arial Narrow"/>
          <w:b/>
          <w:bCs/>
          <w:sz w:val="28"/>
          <w:szCs w:val="28"/>
        </w:rPr>
      </w:pPr>
    </w:p>
    <w:p w14:paraId="016A64E3" w14:textId="77777777" w:rsidR="00812097" w:rsidRPr="0020088E" w:rsidRDefault="00812097" w:rsidP="003F5A69">
      <w:pPr>
        <w:jc w:val="center"/>
        <w:rPr>
          <w:rFonts w:ascii="Arial Narrow" w:hAnsi="Arial Narrow"/>
          <w:b/>
          <w:bCs/>
          <w:sz w:val="28"/>
          <w:szCs w:val="28"/>
        </w:rPr>
      </w:pPr>
    </w:p>
    <w:p w14:paraId="69AD063E" w14:textId="77777777" w:rsidR="00812097" w:rsidRPr="0020088E" w:rsidRDefault="00812097" w:rsidP="003F5A69">
      <w:pPr>
        <w:jc w:val="center"/>
        <w:rPr>
          <w:rFonts w:ascii="Arial Narrow" w:hAnsi="Arial Narrow"/>
          <w:b/>
          <w:bCs/>
          <w:sz w:val="28"/>
          <w:szCs w:val="28"/>
        </w:rPr>
      </w:pPr>
    </w:p>
    <w:p w14:paraId="09463877" w14:textId="65F0D8C3" w:rsidR="003F5A69" w:rsidRPr="0020088E" w:rsidRDefault="003F5A69" w:rsidP="0020088E">
      <w:pPr>
        <w:jc w:val="center"/>
        <w:rPr>
          <w:rFonts w:ascii="Arial Narrow" w:hAnsi="Arial Narrow"/>
          <w:b/>
          <w:bCs/>
          <w:sz w:val="28"/>
          <w:szCs w:val="28"/>
        </w:rPr>
      </w:pPr>
    </w:p>
    <w:p w14:paraId="63B89F22" w14:textId="77777777" w:rsidR="003F5A69" w:rsidRPr="0020088E" w:rsidRDefault="003F5A69" w:rsidP="003F5A69">
      <w:pPr>
        <w:jc w:val="center"/>
        <w:rPr>
          <w:rFonts w:ascii="Arial Narrow" w:hAnsi="Arial Narrow"/>
          <w:b/>
          <w:bCs/>
          <w:sz w:val="28"/>
          <w:szCs w:val="28"/>
        </w:rPr>
      </w:pPr>
    </w:p>
    <w:p w14:paraId="4295BC1C" w14:textId="313EC7D5" w:rsidR="006D655F" w:rsidRPr="0020088E" w:rsidRDefault="00812097" w:rsidP="003F5A69">
      <w:pPr>
        <w:pStyle w:val="affb"/>
        <w:spacing w:after="0"/>
        <w:ind w:firstLine="426"/>
        <w:jc w:val="center"/>
        <w:rPr>
          <w:rFonts w:ascii="Arial Narrow" w:hAnsi="Arial Narrow"/>
          <w:sz w:val="28"/>
          <w:szCs w:val="28"/>
        </w:rPr>
      </w:pPr>
      <w:r w:rsidRPr="0020088E">
        <w:rPr>
          <w:rFonts w:ascii="Arial Narrow" w:hAnsi="Arial Narrow"/>
          <w:sz w:val="28"/>
          <w:szCs w:val="28"/>
        </w:rPr>
        <w:t>г. Волгоград, 202</w:t>
      </w:r>
      <w:r w:rsidR="003C57ED" w:rsidRPr="0020088E">
        <w:rPr>
          <w:rFonts w:ascii="Arial Narrow" w:hAnsi="Arial Narrow"/>
          <w:sz w:val="28"/>
          <w:szCs w:val="28"/>
        </w:rPr>
        <w:t>6</w:t>
      </w:r>
    </w:p>
    <w:p w14:paraId="04346C3E" w14:textId="77777777" w:rsidR="0020088E" w:rsidRPr="0020088E" w:rsidRDefault="0020088E" w:rsidP="0012214D">
      <w:pPr>
        <w:pStyle w:val="afd"/>
        <w:numPr>
          <w:ilvl w:val="0"/>
          <w:numId w:val="7"/>
        </w:numPr>
        <w:suppressAutoHyphens w:val="0"/>
        <w:rPr>
          <w:rFonts w:ascii="Arial Narrow" w:hAnsi="Arial Narrow"/>
          <w:b/>
          <w:bCs/>
          <w:sz w:val="22"/>
        </w:rPr>
      </w:pPr>
      <w:bookmarkStart w:id="4" w:name="_Hlk220755157"/>
      <w:bookmarkEnd w:id="3"/>
      <w:r w:rsidRPr="0020088E">
        <w:rPr>
          <w:rFonts w:ascii="Arial Narrow" w:hAnsi="Arial Narrow"/>
          <w:b/>
          <w:bCs/>
          <w:sz w:val="22"/>
        </w:rPr>
        <w:lastRenderedPageBreak/>
        <w:t>ОБЩЕСТВО С ОГРАНИЧЕННОЙ ОТВЕТСТВЕННОСТЬЮ</w:t>
      </w:r>
    </w:p>
    <w:p w14:paraId="6A294204" w14:textId="77777777" w:rsidR="0020088E" w:rsidRPr="0020088E" w:rsidRDefault="0020088E" w:rsidP="0012214D">
      <w:pPr>
        <w:numPr>
          <w:ilvl w:val="0"/>
          <w:numId w:val="7"/>
        </w:numPr>
        <w:suppressAutoHyphens/>
        <w:jc w:val="center"/>
        <w:rPr>
          <w:rFonts w:ascii="Arial Narrow" w:hAnsi="Arial Narrow"/>
          <w:b/>
          <w:bCs/>
          <w:sz w:val="36"/>
        </w:rPr>
      </w:pPr>
      <w:r w:rsidRPr="0020088E">
        <w:rPr>
          <w:rFonts w:ascii="Arial Narrow" w:hAnsi="Arial Narrow"/>
          <w:b/>
          <w:bCs/>
          <w:sz w:val="36"/>
        </w:rPr>
        <w:t>«Т И С А»</w:t>
      </w:r>
    </w:p>
    <w:tbl>
      <w:tblPr>
        <w:tblW w:w="10348" w:type="dxa"/>
        <w:tblBorders>
          <w:top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8"/>
      </w:tblGrid>
      <w:tr w:rsidR="0020088E" w:rsidRPr="0020088E" w14:paraId="678CAD41" w14:textId="77777777" w:rsidTr="0020088E">
        <w:trPr>
          <w:trHeight w:val="790"/>
        </w:trPr>
        <w:tc>
          <w:tcPr>
            <w:tcW w:w="10348" w:type="dxa"/>
            <w:tcBorders>
              <w:top w:val="thinThickSmallGap" w:sz="24" w:space="0" w:color="auto"/>
              <w:left w:val="nil"/>
              <w:bottom w:val="single" w:sz="18" w:space="0" w:color="auto"/>
              <w:right w:val="nil"/>
            </w:tcBorders>
            <w:hideMark/>
          </w:tcPr>
          <w:p w14:paraId="4BD675D5" w14:textId="77777777" w:rsidR="0020088E" w:rsidRPr="0020088E" w:rsidRDefault="0020088E" w:rsidP="0012214D">
            <w:pPr>
              <w:numPr>
                <w:ilvl w:val="0"/>
                <w:numId w:val="7"/>
              </w:numPr>
              <w:suppressAutoHyphens/>
              <w:contextualSpacing/>
              <w:jc w:val="center"/>
              <w:rPr>
                <w:rFonts w:ascii="Arial Narrow" w:hAnsi="Arial Narrow"/>
                <w:bCs/>
                <w:lang w:eastAsia="ar-SA"/>
              </w:rPr>
            </w:pPr>
            <w:r w:rsidRPr="0020088E">
              <w:rPr>
                <w:rFonts w:ascii="Arial Narrow" w:hAnsi="Arial Narrow"/>
                <w:bCs/>
                <w:lang w:eastAsia="ar-SA"/>
              </w:rPr>
              <w:t>400066, г. Волгоград, ул. Мира, 20, офис 4 тел. 8(8442) 30-50-85, ИНН 3446000211,</w:t>
            </w:r>
          </w:p>
          <w:p w14:paraId="7D73592C" w14:textId="77777777" w:rsidR="0020088E" w:rsidRPr="0020088E" w:rsidRDefault="0020088E" w:rsidP="0012214D">
            <w:pPr>
              <w:numPr>
                <w:ilvl w:val="0"/>
                <w:numId w:val="7"/>
              </w:numPr>
              <w:suppressAutoHyphens/>
              <w:contextualSpacing/>
              <w:jc w:val="center"/>
              <w:rPr>
                <w:rFonts w:ascii="Arial Narrow" w:hAnsi="Arial Narrow"/>
                <w:bCs/>
                <w:lang w:eastAsia="ar-SA"/>
              </w:rPr>
            </w:pPr>
            <w:r w:rsidRPr="0020088E">
              <w:rPr>
                <w:rFonts w:ascii="Arial Narrow" w:hAnsi="Arial Narrow"/>
                <w:bCs/>
                <w:lang w:eastAsia="ar-SA"/>
              </w:rPr>
              <w:t>р/с 40702810114100022943 в ПАО АКБ «АВАНГАРД», г. Москва</w:t>
            </w:r>
          </w:p>
          <w:p w14:paraId="4D30E34C" w14:textId="77777777" w:rsidR="0020088E" w:rsidRPr="0020088E" w:rsidRDefault="0020088E">
            <w:pPr>
              <w:spacing w:line="360" w:lineRule="auto"/>
              <w:jc w:val="center"/>
              <w:rPr>
                <w:rFonts w:ascii="Arial Narrow" w:hAnsi="Arial Narrow"/>
                <w:b/>
                <w:sz w:val="22"/>
              </w:rPr>
            </w:pPr>
            <w:r w:rsidRPr="0020088E">
              <w:rPr>
                <w:rFonts w:ascii="Arial Narrow" w:hAnsi="Arial Narrow"/>
                <w:bCs/>
                <w:lang w:eastAsia="ar-SA"/>
              </w:rPr>
              <w:t xml:space="preserve">       БИК 044525201 к/с 30101810000000000201</w:t>
            </w:r>
          </w:p>
        </w:tc>
      </w:tr>
    </w:tbl>
    <w:p w14:paraId="1AF489C7" w14:textId="77777777" w:rsidR="007C4A1D" w:rsidRPr="0020088E" w:rsidRDefault="007C4A1D" w:rsidP="007C4A1D">
      <w:pPr>
        <w:tabs>
          <w:tab w:val="left" w:pos="5670"/>
        </w:tabs>
        <w:ind w:firstLine="426"/>
        <w:rPr>
          <w:rFonts w:ascii="Arial Narrow" w:hAnsi="Arial Narrow"/>
          <w:b/>
          <w:color w:val="000000"/>
          <w:sz w:val="28"/>
        </w:rPr>
      </w:pPr>
    </w:p>
    <w:p w14:paraId="32566153" w14:textId="77777777" w:rsidR="007C4A1D" w:rsidRPr="0020088E" w:rsidRDefault="007C4A1D" w:rsidP="007C4A1D">
      <w:pPr>
        <w:tabs>
          <w:tab w:val="left" w:pos="5670"/>
        </w:tabs>
        <w:ind w:firstLine="426"/>
        <w:rPr>
          <w:rFonts w:ascii="Arial Narrow" w:hAnsi="Arial Narrow"/>
          <w:b/>
          <w:color w:val="000000"/>
          <w:sz w:val="28"/>
        </w:rPr>
      </w:pPr>
    </w:p>
    <w:p w14:paraId="36E07250" w14:textId="77777777" w:rsidR="007C4A1D" w:rsidRPr="0020088E" w:rsidRDefault="007C4A1D" w:rsidP="007C4A1D">
      <w:pPr>
        <w:tabs>
          <w:tab w:val="left" w:pos="5670"/>
        </w:tabs>
        <w:ind w:firstLine="426"/>
        <w:rPr>
          <w:rFonts w:ascii="Arial Narrow" w:hAnsi="Arial Narrow"/>
          <w:b/>
          <w:color w:val="000000"/>
          <w:sz w:val="28"/>
        </w:rPr>
      </w:pPr>
    </w:p>
    <w:p w14:paraId="5B8E33A3" w14:textId="77777777" w:rsidR="007C4A1D" w:rsidRPr="0020088E" w:rsidRDefault="007C4A1D" w:rsidP="007C4A1D">
      <w:pPr>
        <w:tabs>
          <w:tab w:val="left" w:pos="5670"/>
        </w:tabs>
        <w:ind w:firstLine="426"/>
        <w:rPr>
          <w:rFonts w:ascii="Arial Narrow" w:hAnsi="Arial Narrow"/>
          <w:b/>
          <w:color w:val="000000"/>
          <w:sz w:val="28"/>
        </w:rPr>
      </w:pPr>
    </w:p>
    <w:p w14:paraId="795FE67A" w14:textId="77777777" w:rsidR="007C4A1D" w:rsidRPr="0020088E" w:rsidRDefault="007C4A1D" w:rsidP="007C4A1D">
      <w:pPr>
        <w:tabs>
          <w:tab w:val="left" w:pos="5670"/>
        </w:tabs>
        <w:ind w:firstLine="426"/>
        <w:rPr>
          <w:rFonts w:ascii="Arial Narrow" w:hAnsi="Arial Narrow"/>
          <w:b/>
          <w:color w:val="000000"/>
          <w:sz w:val="28"/>
        </w:rPr>
      </w:pPr>
    </w:p>
    <w:p w14:paraId="6F19D698" w14:textId="77777777" w:rsidR="007C4A1D" w:rsidRPr="0020088E" w:rsidRDefault="007C4A1D" w:rsidP="007C4A1D">
      <w:pPr>
        <w:tabs>
          <w:tab w:val="left" w:pos="5670"/>
        </w:tabs>
        <w:ind w:firstLine="426"/>
        <w:rPr>
          <w:rFonts w:ascii="Arial Narrow" w:hAnsi="Arial Narrow"/>
          <w:b/>
          <w:color w:val="000000"/>
          <w:sz w:val="28"/>
        </w:rPr>
      </w:pPr>
    </w:p>
    <w:p w14:paraId="4D4A8439" w14:textId="77777777" w:rsidR="007C4A1D" w:rsidRPr="0020088E" w:rsidRDefault="007C4A1D" w:rsidP="007C4A1D">
      <w:pPr>
        <w:tabs>
          <w:tab w:val="left" w:pos="5670"/>
        </w:tabs>
        <w:ind w:firstLine="426"/>
        <w:rPr>
          <w:rFonts w:ascii="Arial Narrow" w:hAnsi="Arial Narrow"/>
          <w:b/>
          <w:color w:val="000000"/>
          <w:sz w:val="28"/>
        </w:rPr>
      </w:pPr>
    </w:p>
    <w:p w14:paraId="3EBF540D" w14:textId="77777777" w:rsidR="007C4A1D" w:rsidRPr="0020088E" w:rsidRDefault="007C4A1D" w:rsidP="007C4A1D">
      <w:pPr>
        <w:tabs>
          <w:tab w:val="left" w:pos="5670"/>
        </w:tabs>
        <w:ind w:firstLine="426"/>
        <w:rPr>
          <w:rFonts w:ascii="Arial Narrow" w:hAnsi="Arial Narrow"/>
          <w:b/>
          <w:color w:val="000000"/>
          <w:sz w:val="28"/>
        </w:rPr>
      </w:pPr>
    </w:p>
    <w:p w14:paraId="4D084C4A" w14:textId="77777777" w:rsidR="007C4A1D" w:rsidRPr="0020088E" w:rsidRDefault="007C4A1D" w:rsidP="007C4A1D">
      <w:pPr>
        <w:tabs>
          <w:tab w:val="left" w:pos="5670"/>
        </w:tabs>
        <w:ind w:firstLine="426"/>
        <w:rPr>
          <w:rFonts w:ascii="Arial Narrow" w:hAnsi="Arial Narrow"/>
          <w:b/>
          <w:color w:val="000000"/>
          <w:sz w:val="28"/>
        </w:rPr>
      </w:pPr>
    </w:p>
    <w:p w14:paraId="52639D5B" w14:textId="77777777" w:rsidR="007C4A1D" w:rsidRPr="0020088E" w:rsidRDefault="007C4A1D" w:rsidP="007C4A1D">
      <w:pPr>
        <w:tabs>
          <w:tab w:val="left" w:pos="5670"/>
        </w:tabs>
        <w:ind w:firstLine="426"/>
        <w:rPr>
          <w:rFonts w:ascii="Arial Narrow" w:hAnsi="Arial Narrow"/>
          <w:b/>
          <w:color w:val="000000"/>
          <w:sz w:val="28"/>
        </w:rPr>
      </w:pPr>
    </w:p>
    <w:p w14:paraId="52988A2B" w14:textId="77777777" w:rsidR="007C4A1D" w:rsidRPr="0020088E" w:rsidRDefault="007C4A1D" w:rsidP="007C4A1D">
      <w:pPr>
        <w:tabs>
          <w:tab w:val="left" w:pos="5670"/>
        </w:tabs>
        <w:ind w:firstLine="426"/>
        <w:rPr>
          <w:rFonts w:ascii="Arial Narrow" w:hAnsi="Arial Narrow"/>
          <w:b/>
          <w:color w:val="000000"/>
          <w:sz w:val="28"/>
        </w:rPr>
      </w:pPr>
    </w:p>
    <w:p w14:paraId="40F972DB" w14:textId="77777777" w:rsidR="007C4A1D" w:rsidRPr="0020088E" w:rsidRDefault="007C4A1D" w:rsidP="007C4A1D">
      <w:pPr>
        <w:tabs>
          <w:tab w:val="left" w:pos="5670"/>
        </w:tabs>
        <w:ind w:firstLine="426"/>
        <w:rPr>
          <w:rFonts w:ascii="Arial Narrow" w:hAnsi="Arial Narrow"/>
          <w:b/>
          <w:color w:val="000000"/>
          <w:sz w:val="28"/>
        </w:rPr>
      </w:pPr>
    </w:p>
    <w:p w14:paraId="3CB8103A" w14:textId="77777777" w:rsidR="007C4A1D" w:rsidRPr="0020088E" w:rsidRDefault="007C4A1D" w:rsidP="007C4A1D">
      <w:pPr>
        <w:tabs>
          <w:tab w:val="left" w:pos="5670"/>
        </w:tabs>
        <w:ind w:firstLine="426"/>
        <w:rPr>
          <w:rFonts w:ascii="Arial Narrow" w:hAnsi="Arial Narrow"/>
          <w:b/>
          <w:color w:val="000000"/>
          <w:sz w:val="28"/>
        </w:rPr>
      </w:pPr>
    </w:p>
    <w:p w14:paraId="7C5364A6" w14:textId="77777777" w:rsidR="007C4A1D" w:rsidRPr="0020088E" w:rsidRDefault="007C4A1D" w:rsidP="007C4A1D">
      <w:pPr>
        <w:tabs>
          <w:tab w:val="left" w:pos="5670"/>
        </w:tabs>
        <w:ind w:firstLine="426"/>
        <w:rPr>
          <w:rFonts w:ascii="Arial Narrow" w:hAnsi="Arial Narrow"/>
          <w:b/>
          <w:color w:val="000000"/>
          <w:sz w:val="28"/>
        </w:rPr>
      </w:pPr>
    </w:p>
    <w:p w14:paraId="26491D82" w14:textId="77777777" w:rsidR="007C4A1D" w:rsidRPr="0020088E" w:rsidRDefault="007C4A1D" w:rsidP="007C4A1D">
      <w:pPr>
        <w:tabs>
          <w:tab w:val="left" w:pos="5670"/>
        </w:tabs>
        <w:ind w:firstLine="426"/>
        <w:rPr>
          <w:rFonts w:ascii="Arial Narrow" w:hAnsi="Arial Narrow"/>
          <w:b/>
          <w:color w:val="000000"/>
          <w:sz w:val="28"/>
        </w:rPr>
      </w:pPr>
    </w:p>
    <w:p w14:paraId="3142A3E4" w14:textId="2F9FB560" w:rsidR="007C4A1D" w:rsidRPr="0020088E" w:rsidRDefault="00FA1321" w:rsidP="007C4A1D">
      <w:pPr>
        <w:jc w:val="center"/>
        <w:rPr>
          <w:rFonts w:ascii="Arial Narrow" w:hAnsi="Arial Narrow"/>
          <w:b/>
          <w:bCs/>
          <w:sz w:val="28"/>
          <w:szCs w:val="28"/>
        </w:rPr>
      </w:pPr>
      <w:bookmarkStart w:id="5" w:name="_Hlk226462835"/>
      <w:r w:rsidRPr="00FA1321">
        <w:rPr>
          <w:rFonts w:ascii="Arial Narrow" w:hAnsi="Arial Narrow"/>
          <w:b/>
          <w:bCs/>
          <w:sz w:val="28"/>
          <w:szCs w:val="28"/>
        </w:rPr>
        <w:t>Документация по планировке территории (проект межевания территории) в границах земельных участков с кадастровыми номерами 34:03:030002:742 и 34:03:030002:1050</w:t>
      </w:r>
    </w:p>
    <w:p w14:paraId="6496348C" w14:textId="77777777" w:rsidR="007C4A1D" w:rsidRPr="0020088E" w:rsidRDefault="007C4A1D" w:rsidP="007C4A1D">
      <w:pPr>
        <w:jc w:val="center"/>
        <w:rPr>
          <w:rFonts w:ascii="Arial Narrow" w:hAnsi="Arial Narrow"/>
          <w:b/>
          <w:bCs/>
          <w:sz w:val="28"/>
          <w:szCs w:val="28"/>
        </w:rPr>
      </w:pPr>
    </w:p>
    <w:p w14:paraId="716ACD14" w14:textId="77777777" w:rsidR="007C4A1D" w:rsidRPr="0020088E" w:rsidRDefault="007C4A1D" w:rsidP="007C4A1D">
      <w:pPr>
        <w:jc w:val="center"/>
        <w:rPr>
          <w:rFonts w:ascii="Arial Narrow" w:hAnsi="Arial Narrow"/>
          <w:b/>
          <w:bCs/>
          <w:sz w:val="28"/>
          <w:szCs w:val="28"/>
        </w:rPr>
      </w:pPr>
    </w:p>
    <w:p w14:paraId="294A5986" w14:textId="77777777" w:rsidR="007C4A1D" w:rsidRPr="0020088E" w:rsidRDefault="007C4A1D" w:rsidP="007C4A1D">
      <w:pPr>
        <w:jc w:val="center"/>
        <w:rPr>
          <w:rFonts w:ascii="Arial Narrow" w:hAnsi="Arial Narrow"/>
          <w:b/>
          <w:bCs/>
          <w:sz w:val="28"/>
          <w:szCs w:val="28"/>
        </w:rPr>
      </w:pPr>
    </w:p>
    <w:p w14:paraId="24593AD4" w14:textId="552F3BD8" w:rsidR="007C4A1D" w:rsidRPr="0020088E" w:rsidRDefault="007C4A1D" w:rsidP="007C4A1D">
      <w:pPr>
        <w:jc w:val="center"/>
        <w:rPr>
          <w:rFonts w:ascii="Arial Narrow" w:hAnsi="Arial Narrow"/>
          <w:b/>
          <w:bCs/>
          <w:sz w:val="28"/>
          <w:szCs w:val="28"/>
        </w:rPr>
      </w:pPr>
      <w:r w:rsidRPr="0020088E">
        <w:rPr>
          <w:rFonts w:ascii="Arial Narrow" w:hAnsi="Arial Narrow"/>
          <w:b/>
          <w:bCs/>
          <w:sz w:val="28"/>
          <w:szCs w:val="28"/>
        </w:rPr>
        <w:t>0</w:t>
      </w:r>
      <w:r w:rsidR="00FA1321">
        <w:rPr>
          <w:rFonts w:ascii="Arial Narrow" w:hAnsi="Arial Narrow"/>
          <w:b/>
          <w:bCs/>
          <w:sz w:val="28"/>
          <w:szCs w:val="28"/>
        </w:rPr>
        <w:t>4</w:t>
      </w:r>
      <w:r w:rsidRPr="0020088E">
        <w:rPr>
          <w:rFonts w:ascii="Arial Narrow" w:hAnsi="Arial Narrow"/>
          <w:b/>
          <w:bCs/>
          <w:sz w:val="28"/>
          <w:szCs w:val="28"/>
        </w:rPr>
        <w:t>/2026 – ПМТ.ОЧ</w:t>
      </w:r>
    </w:p>
    <w:p w14:paraId="0E32A5FE" w14:textId="77777777" w:rsidR="007C4A1D" w:rsidRPr="0020088E" w:rsidRDefault="007C4A1D" w:rsidP="007C4A1D">
      <w:pPr>
        <w:jc w:val="center"/>
        <w:rPr>
          <w:rFonts w:ascii="Arial Narrow" w:hAnsi="Arial Narrow"/>
          <w:b/>
          <w:bCs/>
          <w:sz w:val="28"/>
          <w:szCs w:val="28"/>
        </w:rPr>
      </w:pPr>
    </w:p>
    <w:p w14:paraId="4816C5FC" w14:textId="77777777" w:rsidR="007C4A1D" w:rsidRPr="0020088E" w:rsidRDefault="007C4A1D" w:rsidP="007C4A1D">
      <w:pPr>
        <w:jc w:val="center"/>
        <w:rPr>
          <w:rFonts w:ascii="Arial Narrow" w:hAnsi="Arial Narrow"/>
          <w:b/>
          <w:bCs/>
          <w:sz w:val="28"/>
          <w:szCs w:val="28"/>
        </w:rPr>
      </w:pPr>
    </w:p>
    <w:p w14:paraId="2CB61DAE" w14:textId="77777777" w:rsidR="007C4A1D" w:rsidRPr="0020088E" w:rsidRDefault="007C4A1D" w:rsidP="007C4A1D">
      <w:pPr>
        <w:jc w:val="center"/>
        <w:rPr>
          <w:rFonts w:ascii="Arial Narrow" w:hAnsi="Arial Narrow"/>
          <w:b/>
          <w:bCs/>
          <w:sz w:val="28"/>
          <w:szCs w:val="28"/>
        </w:rPr>
      </w:pPr>
    </w:p>
    <w:p w14:paraId="619D5A7A" w14:textId="77777777" w:rsidR="007C4A1D" w:rsidRPr="0020088E" w:rsidRDefault="007C4A1D" w:rsidP="007C4A1D">
      <w:pPr>
        <w:jc w:val="center"/>
        <w:rPr>
          <w:rStyle w:val="affc"/>
          <w:rFonts w:ascii="Arial Narrow" w:hAnsi="Arial Narrow"/>
          <w:bCs/>
          <w:szCs w:val="28"/>
        </w:rPr>
      </w:pPr>
      <w:r w:rsidRPr="0020088E">
        <w:rPr>
          <w:rStyle w:val="affc"/>
          <w:rFonts w:ascii="Arial Narrow" w:hAnsi="Arial Narrow"/>
          <w:bCs/>
          <w:szCs w:val="28"/>
        </w:rPr>
        <w:t>ПРОЕКТ МЕЖЕВАНИЯ</w:t>
      </w:r>
    </w:p>
    <w:bookmarkEnd w:id="5"/>
    <w:p w14:paraId="6CA4D1FC" w14:textId="77777777" w:rsidR="007C4A1D" w:rsidRPr="0020088E" w:rsidRDefault="007C4A1D" w:rsidP="007C4A1D">
      <w:pPr>
        <w:jc w:val="center"/>
        <w:rPr>
          <w:rFonts w:ascii="Arial Narrow" w:hAnsi="Arial Narrow"/>
          <w:b/>
          <w:bCs/>
          <w:sz w:val="28"/>
          <w:szCs w:val="28"/>
        </w:rPr>
      </w:pPr>
    </w:p>
    <w:p w14:paraId="0A189E52" w14:textId="77777777" w:rsidR="007C4A1D" w:rsidRPr="0020088E" w:rsidRDefault="007C4A1D" w:rsidP="007C4A1D">
      <w:pPr>
        <w:jc w:val="center"/>
        <w:rPr>
          <w:rFonts w:ascii="Arial Narrow" w:hAnsi="Arial Narrow"/>
          <w:b/>
          <w:bCs/>
          <w:sz w:val="28"/>
          <w:szCs w:val="28"/>
        </w:rPr>
      </w:pPr>
      <w:r w:rsidRPr="0020088E">
        <w:rPr>
          <w:rFonts w:ascii="Arial Narrow" w:hAnsi="Arial Narrow"/>
          <w:b/>
          <w:bCs/>
          <w:sz w:val="28"/>
          <w:szCs w:val="28"/>
        </w:rPr>
        <w:t>ТОМ 1</w:t>
      </w:r>
    </w:p>
    <w:p w14:paraId="6D7E674F" w14:textId="77777777" w:rsidR="007C4A1D" w:rsidRPr="0020088E" w:rsidRDefault="007C4A1D" w:rsidP="007C4A1D">
      <w:pPr>
        <w:ind w:firstLine="426"/>
        <w:jc w:val="center"/>
        <w:rPr>
          <w:rFonts w:ascii="Arial Narrow" w:hAnsi="Arial Narrow"/>
          <w:b/>
        </w:rPr>
      </w:pPr>
    </w:p>
    <w:p w14:paraId="1A35F3DC" w14:textId="228570E7" w:rsidR="00812097" w:rsidRPr="0020088E" w:rsidRDefault="00812097" w:rsidP="007C4A1D">
      <w:pPr>
        <w:pStyle w:val="affb"/>
        <w:spacing w:after="0"/>
        <w:ind w:firstLine="426"/>
        <w:jc w:val="center"/>
        <w:rPr>
          <w:rFonts w:ascii="Arial Narrow" w:hAnsi="Arial Narrow"/>
          <w:sz w:val="28"/>
          <w:szCs w:val="28"/>
        </w:rPr>
      </w:pPr>
    </w:p>
    <w:p w14:paraId="74491236" w14:textId="324CA455" w:rsidR="007C4A1D" w:rsidRPr="0020088E" w:rsidRDefault="007C4A1D" w:rsidP="007C4A1D">
      <w:pPr>
        <w:pStyle w:val="affb"/>
        <w:spacing w:after="0"/>
        <w:ind w:firstLine="426"/>
        <w:jc w:val="center"/>
        <w:rPr>
          <w:rFonts w:ascii="Arial Narrow" w:hAnsi="Arial Narrow"/>
          <w:sz w:val="28"/>
          <w:szCs w:val="28"/>
        </w:rPr>
      </w:pPr>
    </w:p>
    <w:p w14:paraId="414912BE" w14:textId="2B60CFE7" w:rsidR="007C4A1D" w:rsidRPr="0020088E" w:rsidRDefault="007C4A1D" w:rsidP="007C4A1D">
      <w:pPr>
        <w:pStyle w:val="affb"/>
        <w:spacing w:after="0"/>
        <w:ind w:firstLine="426"/>
        <w:jc w:val="center"/>
        <w:rPr>
          <w:rFonts w:ascii="Arial Narrow" w:hAnsi="Arial Narrow"/>
          <w:sz w:val="28"/>
          <w:szCs w:val="28"/>
        </w:rPr>
      </w:pPr>
    </w:p>
    <w:p w14:paraId="3C149255" w14:textId="7C3E904E" w:rsidR="007C4A1D" w:rsidRPr="0020088E" w:rsidRDefault="007C4A1D" w:rsidP="007C4A1D">
      <w:pPr>
        <w:pStyle w:val="affb"/>
        <w:spacing w:after="0"/>
        <w:ind w:firstLine="426"/>
        <w:jc w:val="center"/>
        <w:rPr>
          <w:rFonts w:ascii="Arial Narrow" w:hAnsi="Arial Narrow"/>
          <w:sz w:val="28"/>
          <w:szCs w:val="28"/>
        </w:rPr>
      </w:pPr>
    </w:p>
    <w:p w14:paraId="073300D7" w14:textId="4AB3FF5D" w:rsidR="007C4A1D" w:rsidRPr="0020088E" w:rsidRDefault="007C4A1D" w:rsidP="007C4A1D">
      <w:pPr>
        <w:pStyle w:val="affb"/>
        <w:spacing w:after="0"/>
        <w:ind w:firstLine="426"/>
        <w:jc w:val="center"/>
        <w:rPr>
          <w:rFonts w:ascii="Arial Narrow" w:hAnsi="Arial Narrow"/>
          <w:sz w:val="28"/>
          <w:szCs w:val="28"/>
        </w:rPr>
      </w:pPr>
    </w:p>
    <w:p w14:paraId="765862A8" w14:textId="77777777" w:rsidR="007C4A1D" w:rsidRPr="0020088E" w:rsidRDefault="007C4A1D" w:rsidP="007C4A1D">
      <w:pPr>
        <w:pStyle w:val="affb"/>
        <w:spacing w:after="0"/>
        <w:ind w:firstLine="426"/>
        <w:jc w:val="center"/>
        <w:rPr>
          <w:rFonts w:ascii="Arial Narrow" w:hAnsi="Arial Narrow"/>
          <w:sz w:val="28"/>
          <w:szCs w:val="28"/>
        </w:rPr>
      </w:pPr>
    </w:p>
    <w:p w14:paraId="22D8F758" w14:textId="7778B8E5" w:rsidR="006D655F" w:rsidRPr="0020088E" w:rsidRDefault="006D655F" w:rsidP="007C4A1D">
      <w:pPr>
        <w:pStyle w:val="affb"/>
        <w:spacing w:after="0"/>
        <w:ind w:firstLine="426"/>
        <w:jc w:val="center"/>
        <w:rPr>
          <w:rFonts w:ascii="Arial Narrow" w:hAnsi="Arial Narrow"/>
          <w:sz w:val="28"/>
          <w:szCs w:val="28"/>
        </w:rPr>
      </w:pPr>
      <w:bookmarkStart w:id="6" w:name="_Hlk226462881"/>
      <w:r w:rsidRPr="0020088E">
        <w:rPr>
          <w:rFonts w:ascii="Arial Narrow" w:hAnsi="Arial Narrow"/>
          <w:sz w:val="28"/>
          <w:szCs w:val="28"/>
        </w:rPr>
        <w:t>Директор</w:t>
      </w:r>
      <w:r w:rsidRPr="0020088E">
        <w:rPr>
          <w:rFonts w:ascii="Arial Narrow" w:hAnsi="Arial Narrow"/>
          <w:sz w:val="28"/>
          <w:szCs w:val="28"/>
        </w:rPr>
        <w:tab/>
      </w:r>
      <w:r w:rsidRPr="0020088E">
        <w:rPr>
          <w:rFonts w:ascii="Arial Narrow" w:hAnsi="Arial Narrow"/>
          <w:sz w:val="28"/>
          <w:szCs w:val="28"/>
        </w:rPr>
        <w:tab/>
      </w:r>
      <w:r w:rsidRPr="0020088E">
        <w:rPr>
          <w:rFonts w:ascii="Arial Narrow" w:hAnsi="Arial Narrow"/>
          <w:sz w:val="28"/>
          <w:szCs w:val="28"/>
        </w:rPr>
        <w:tab/>
      </w:r>
      <w:r w:rsidRPr="0020088E">
        <w:rPr>
          <w:rFonts w:ascii="Arial Narrow" w:hAnsi="Arial Narrow"/>
          <w:sz w:val="28"/>
          <w:szCs w:val="28"/>
        </w:rPr>
        <w:tab/>
      </w:r>
      <w:r w:rsidR="007C4A1D" w:rsidRPr="0020088E">
        <w:rPr>
          <w:rFonts w:ascii="Arial Narrow" w:hAnsi="Arial Narrow"/>
          <w:sz w:val="28"/>
          <w:szCs w:val="28"/>
        </w:rPr>
        <w:tab/>
      </w:r>
      <w:r w:rsidR="007C4A1D" w:rsidRPr="0020088E">
        <w:rPr>
          <w:rFonts w:ascii="Arial Narrow" w:hAnsi="Arial Narrow"/>
          <w:sz w:val="28"/>
          <w:szCs w:val="28"/>
        </w:rPr>
        <w:tab/>
      </w:r>
      <w:r w:rsidR="007C4A1D" w:rsidRPr="0020088E">
        <w:rPr>
          <w:rFonts w:ascii="Arial Narrow" w:hAnsi="Arial Narrow"/>
          <w:sz w:val="28"/>
          <w:szCs w:val="28"/>
        </w:rPr>
        <w:tab/>
      </w:r>
      <w:r w:rsidRPr="0020088E">
        <w:rPr>
          <w:rFonts w:ascii="Arial Narrow" w:hAnsi="Arial Narrow"/>
          <w:sz w:val="28"/>
          <w:szCs w:val="28"/>
        </w:rPr>
        <w:tab/>
      </w:r>
      <w:r w:rsidR="0020088E">
        <w:rPr>
          <w:rFonts w:ascii="Arial Narrow" w:hAnsi="Arial Narrow"/>
          <w:sz w:val="28"/>
          <w:szCs w:val="28"/>
        </w:rPr>
        <w:t>А.Ю. Глущенко</w:t>
      </w:r>
      <w:bookmarkEnd w:id="6"/>
    </w:p>
    <w:p w14:paraId="322EEF4D" w14:textId="77777777" w:rsidR="006D655F" w:rsidRPr="0020088E" w:rsidRDefault="006D655F" w:rsidP="007C4A1D">
      <w:pPr>
        <w:ind w:firstLine="426"/>
        <w:jc w:val="center"/>
        <w:rPr>
          <w:rFonts w:ascii="Arial Narrow" w:hAnsi="Arial Narrow"/>
          <w:sz w:val="28"/>
          <w:szCs w:val="28"/>
        </w:rPr>
      </w:pPr>
    </w:p>
    <w:p w14:paraId="4D9F2E58" w14:textId="77777777" w:rsidR="006D655F" w:rsidRPr="0020088E" w:rsidRDefault="006D655F" w:rsidP="007C4A1D">
      <w:pPr>
        <w:ind w:firstLine="426"/>
        <w:jc w:val="center"/>
        <w:rPr>
          <w:rFonts w:ascii="Arial Narrow" w:hAnsi="Arial Narrow"/>
          <w:sz w:val="28"/>
          <w:szCs w:val="28"/>
        </w:rPr>
      </w:pPr>
    </w:p>
    <w:p w14:paraId="6EC1C9D8" w14:textId="77777777" w:rsidR="006D655F" w:rsidRPr="0020088E" w:rsidRDefault="006D655F" w:rsidP="007C4A1D">
      <w:pPr>
        <w:ind w:firstLine="426"/>
        <w:jc w:val="center"/>
        <w:rPr>
          <w:rFonts w:ascii="Arial Narrow" w:hAnsi="Arial Narrow"/>
          <w:sz w:val="28"/>
          <w:szCs w:val="28"/>
        </w:rPr>
      </w:pPr>
    </w:p>
    <w:p w14:paraId="1B69688B" w14:textId="77777777" w:rsidR="006D655F" w:rsidRPr="0020088E" w:rsidRDefault="006D655F" w:rsidP="007C4A1D">
      <w:pPr>
        <w:ind w:firstLine="426"/>
        <w:jc w:val="center"/>
        <w:rPr>
          <w:rFonts w:ascii="Arial Narrow" w:hAnsi="Arial Narrow"/>
          <w:sz w:val="28"/>
          <w:szCs w:val="28"/>
        </w:rPr>
      </w:pPr>
    </w:p>
    <w:p w14:paraId="02CF911C" w14:textId="77777777" w:rsidR="006D655F" w:rsidRPr="0020088E" w:rsidRDefault="006D655F" w:rsidP="00EE51CB">
      <w:pPr>
        <w:ind w:firstLine="426"/>
        <w:jc w:val="center"/>
        <w:rPr>
          <w:rFonts w:ascii="Arial Narrow" w:hAnsi="Arial Narrow"/>
          <w:sz w:val="28"/>
          <w:szCs w:val="28"/>
        </w:rPr>
      </w:pPr>
    </w:p>
    <w:p w14:paraId="12BA4E16" w14:textId="6D5A18D5" w:rsidR="002219C0" w:rsidRPr="0020088E" w:rsidRDefault="00812097" w:rsidP="0020088E">
      <w:pPr>
        <w:ind w:firstLine="426"/>
        <w:jc w:val="center"/>
        <w:rPr>
          <w:rFonts w:ascii="Arial Narrow" w:hAnsi="Arial Narrow"/>
          <w:b/>
          <w:color w:val="000000"/>
          <w:sz w:val="28"/>
        </w:rPr>
      </w:pPr>
      <w:r w:rsidRPr="0020088E">
        <w:rPr>
          <w:rFonts w:ascii="Arial Narrow" w:hAnsi="Arial Narrow"/>
          <w:sz w:val="28"/>
          <w:szCs w:val="28"/>
        </w:rPr>
        <w:t>г. Волгоград, 202</w:t>
      </w:r>
      <w:r w:rsidR="003C57ED" w:rsidRPr="0020088E">
        <w:rPr>
          <w:rFonts w:ascii="Arial Narrow" w:hAnsi="Arial Narrow"/>
          <w:sz w:val="28"/>
          <w:szCs w:val="28"/>
        </w:rPr>
        <w:t>6</w:t>
      </w:r>
    </w:p>
    <w:bookmarkEnd w:id="4"/>
    <w:p w14:paraId="10526D99" w14:textId="77777777" w:rsidR="007062C4" w:rsidRPr="0020088E" w:rsidRDefault="007062C4" w:rsidP="00EE51CB">
      <w:pPr>
        <w:ind w:firstLine="426"/>
        <w:rPr>
          <w:rFonts w:ascii="Arial Narrow" w:hAnsi="Arial Narrow"/>
          <w:sz w:val="28"/>
          <w:szCs w:val="28"/>
          <w:lang w:eastAsia="ar-SA"/>
        </w:rPr>
        <w:sectPr w:rsidR="007062C4" w:rsidRPr="0020088E" w:rsidSect="00EE51CB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7" w:h="16840" w:code="9"/>
          <w:pgMar w:top="567" w:right="708" w:bottom="113" w:left="1134" w:header="0" w:footer="227" w:gutter="0"/>
          <w:pgNumType w:start="3"/>
          <w:cols w:space="708"/>
          <w:docGrid w:linePitch="326"/>
        </w:sectPr>
      </w:pPr>
    </w:p>
    <w:p w14:paraId="4543449F" w14:textId="77777777" w:rsidR="00812097" w:rsidRPr="0020088E" w:rsidRDefault="00812097" w:rsidP="00EE51CB">
      <w:pPr>
        <w:ind w:firstLine="426"/>
        <w:jc w:val="center"/>
        <w:rPr>
          <w:rFonts w:ascii="Arial Narrow" w:hAnsi="Arial Narrow"/>
          <w:b/>
        </w:rPr>
      </w:pPr>
      <w:bookmarkStart w:id="7" w:name="_Hlk220755217"/>
      <w:r w:rsidRPr="0020088E">
        <w:rPr>
          <w:rFonts w:ascii="Arial Narrow" w:hAnsi="Arial Narrow"/>
          <w:b/>
        </w:rPr>
        <w:lastRenderedPageBreak/>
        <w:t>СОСТАВ ПРОЕКТА</w:t>
      </w:r>
    </w:p>
    <w:p w14:paraId="40AC70E3" w14:textId="77777777" w:rsidR="00812097" w:rsidRPr="0020088E" w:rsidRDefault="00812097" w:rsidP="00EE51CB">
      <w:pPr>
        <w:ind w:firstLine="426"/>
        <w:jc w:val="center"/>
        <w:rPr>
          <w:rFonts w:ascii="Arial Narrow" w:hAnsi="Arial Narrow"/>
          <w:bCs/>
        </w:rPr>
      </w:pPr>
    </w:p>
    <w:tbl>
      <w:tblPr>
        <w:tblW w:w="990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08"/>
        <w:gridCol w:w="4044"/>
        <w:gridCol w:w="2552"/>
      </w:tblGrid>
      <w:tr w:rsidR="00812097" w:rsidRPr="0020088E" w14:paraId="00C092B4" w14:textId="77777777" w:rsidTr="00812097">
        <w:trPr>
          <w:trHeight w:val="680"/>
        </w:trPr>
        <w:tc>
          <w:tcPr>
            <w:tcW w:w="3308" w:type="dxa"/>
            <w:shd w:val="clear" w:color="auto" w:fill="auto"/>
          </w:tcPr>
          <w:p w14:paraId="3273883C" w14:textId="77777777" w:rsidR="00812097" w:rsidRPr="0020088E" w:rsidRDefault="00812097" w:rsidP="00EE51CB">
            <w:pPr>
              <w:ind w:firstLine="426"/>
              <w:rPr>
                <w:rFonts w:ascii="Arial Narrow" w:hAnsi="Arial Narrow"/>
                <w:b/>
              </w:rPr>
            </w:pPr>
            <w:r w:rsidRPr="0020088E">
              <w:rPr>
                <w:rFonts w:ascii="Arial Narrow" w:hAnsi="Arial Narrow"/>
                <w:b/>
              </w:rPr>
              <w:t>Обозначение</w:t>
            </w:r>
          </w:p>
        </w:tc>
        <w:tc>
          <w:tcPr>
            <w:tcW w:w="4044" w:type="dxa"/>
            <w:shd w:val="clear" w:color="auto" w:fill="auto"/>
          </w:tcPr>
          <w:p w14:paraId="153E427C" w14:textId="77777777" w:rsidR="00812097" w:rsidRPr="0020088E" w:rsidRDefault="00812097" w:rsidP="00EE51CB">
            <w:pPr>
              <w:ind w:firstLine="426"/>
              <w:rPr>
                <w:rFonts w:ascii="Arial Narrow" w:hAnsi="Arial Narrow"/>
                <w:b/>
              </w:rPr>
            </w:pPr>
            <w:r w:rsidRPr="0020088E">
              <w:rPr>
                <w:rFonts w:ascii="Arial Narrow" w:hAnsi="Arial Narrow"/>
                <w:b/>
              </w:rPr>
              <w:t>Наименование</w:t>
            </w:r>
          </w:p>
        </w:tc>
        <w:tc>
          <w:tcPr>
            <w:tcW w:w="2552" w:type="dxa"/>
            <w:shd w:val="clear" w:color="auto" w:fill="auto"/>
          </w:tcPr>
          <w:p w14:paraId="10895CFA" w14:textId="77777777" w:rsidR="00812097" w:rsidRPr="0020088E" w:rsidRDefault="00812097" w:rsidP="00EE51CB">
            <w:pPr>
              <w:ind w:firstLine="426"/>
              <w:rPr>
                <w:rFonts w:ascii="Arial Narrow" w:hAnsi="Arial Narrow"/>
                <w:b/>
              </w:rPr>
            </w:pPr>
            <w:r w:rsidRPr="0020088E">
              <w:rPr>
                <w:rFonts w:ascii="Arial Narrow" w:hAnsi="Arial Narrow"/>
                <w:b/>
              </w:rPr>
              <w:t>Примечание</w:t>
            </w:r>
          </w:p>
        </w:tc>
      </w:tr>
      <w:tr w:rsidR="00812097" w:rsidRPr="0020088E" w14:paraId="23247AE9" w14:textId="77777777" w:rsidTr="007C4A1D">
        <w:trPr>
          <w:trHeight w:val="680"/>
        </w:trPr>
        <w:tc>
          <w:tcPr>
            <w:tcW w:w="3308" w:type="dxa"/>
            <w:shd w:val="clear" w:color="auto" w:fill="auto"/>
          </w:tcPr>
          <w:p w14:paraId="76C8B97C" w14:textId="51D2937B" w:rsidR="00812097" w:rsidRPr="0020088E" w:rsidRDefault="00812097" w:rsidP="00EE51CB">
            <w:pPr>
              <w:ind w:firstLine="426"/>
              <w:rPr>
                <w:rFonts w:ascii="Arial Narrow" w:hAnsi="Arial Narrow"/>
                <w:bCs/>
              </w:rPr>
            </w:pPr>
            <w:r w:rsidRPr="0020088E">
              <w:rPr>
                <w:rFonts w:ascii="Arial Narrow" w:hAnsi="Arial Narrow"/>
                <w:bCs/>
              </w:rPr>
              <w:t>0</w:t>
            </w:r>
            <w:r w:rsidR="00FA1321">
              <w:rPr>
                <w:rFonts w:ascii="Arial Narrow" w:hAnsi="Arial Narrow"/>
                <w:bCs/>
              </w:rPr>
              <w:t>4</w:t>
            </w:r>
            <w:r w:rsidRPr="0020088E">
              <w:rPr>
                <w:rFonts w:ascii="Arial Narrow" w:hAnsi="Arial Narrow"/>
                <w:bCs/>
              </w:rPr>
              <w:t>/202</w:t>
            </w:r>
            <w:r w:rsidR="00523236" w:rsidRPr="0020088E">
              <w:rPr>
                <w:rFonts w:ascii="Arial Narrow" w:hAnsi="Arial Narrow"/>
                <w:bCs/>
              </w:rPr>
              <w:t>6</w:t>
            </w:r>
            <w:r w:rsidRPr="0020088E">
              <w:rPr>
                <w:rFonts w:ascii="Arial Narrow" w:hAnsi="Arial Narrow"/>
                <w:bCs/>
              </w:rPr>
              <w:t>-ППТ.ОЧ</w:t>
            </w:r>
          </w:p>
          <w:p w14:paraId="0D80CFCC" w14:textId="77777777" w:rsidR="00812097" w:rsidRPr="0020088E" w:rsidRDefault="00812097" w:rsidP="00EE51CB">
            <w:pPr>
              <w:ind w:firstLine="426"/>
              <w:rPr>
                <w:rFonts w:ascii="Arial Narrow" w:hAnsi="Arial Narrow"/>
                <w:bCs/>
              </w:rPr>
            </w:pPr>
            <w:r w:rsidRPr="0020088E">
              <w:rPr>
                <w:rFonts w:ascii="Arial Narrow" w:hAnsi="Arial Narrow"/>
                <w:bCs/>
              </w:rPr>
              <w:t>Том 1</w:t>
            </w:r>
          </w:p>
        </w:tc>
        <w:tc>
          <w:tcPr>
            <w:tcW w:w="4044" w:type="dxa"/>
            <w:shd w:val="clear" w:color="auto" w:fill="auto"/>
            <w:vAlign w:val="center"/>
          </w:tcPr>
          <w:p w14:paraId="21B08CF8" w14:textId="77777777" w:rsidR="00812097" w:rsidRPr="0020088E" w:rsidRDefault="00812097" w:rsidP="007C4A1D">
            <w:pPr>
              <w:ind w:firstLine="124"/>
              <w:rPr>
                <w:rFonts w:ascii="Arial Narrow" w:hAnsi="Arial Narrow"/>
                <w:bCs/>
              </w:rPr>
            </w:pPr>
            <w:r w:rsidRPr="0020088E">
              <w:rPr>
                <w:rFonts w:ascii="Arial Narrow" w:hAnsi="Arial Narrow"/>
                <w:bCs/>
              </w:rPr>
              <w:t xml:space="preserve">Основная часть проекта </w:t>
            </w:r>
            <w:r w:rsidR="00AD7388" w:rsidRPr="0020088E">
              <w:rPr>
                <w:rFonts w:ascii="Arial Narrow" w:hAnsi="Arial Narrow"/>
                <w:bCs/>
              </w:rPr>
              <w:t>межевания</w:t>
            </w:r>
          </w:p>
        </w:tc>
        <w:tc>
          <w:tcPr>
            <w:tcW w:w="2552" w:type="dxa"/>
            <w:shd w:val="clear" w:color="auto" w:fill="auto"/>
          </w:tcPr>
          <w:p w14:paraId="0D1CC0FE" w14:textId="77777777" w:rsidR="00812097" w:rsidRPr="0020088E" w:rsidRDefault="00812097" w:rsidP="00EE51CB">
            <w:pPr>
              <w:ind w:firstLine="426"/>
              <w:rPr>
                <w:rFonts w:ascii="Arial Narrow" w:hAnsi="Arial Narrow"/>
                <w:bCs/>
              </w:rPr>
            </w:pPr>
          </w:p>
        </w:tc>
      </w:tr>
      <w:tr w:rsidR="00812097" w:rsidRPr="0020088E" w14:paraId="244816CC" w14:textId="77777777" w:rsidTr="007C4A1D">
        <w:trPr>
          <w:trHeight w:val="680"/>
        </w:trPr>
        <w:tc>
          <w:tcPr>
            <w:tcW w:w="3308" w:type="dxa"/>
            <w:shd w:val="clear" w:color="auto" w:fill="auto"/>
          </w:tcPr>
          <w:p w14:paraId="498BFDAF" w14:textId="55C2FF5D" w:rsidR="00812097" w:rsidRPr="0020088E" w:rsidRDefault="00812097" w:rsidP="00EE51CB">
            <w:pPr>
              <w:ind w:firstLine="426"/>
              <w:rPr>
                <w:rFonts w:ascii="Arial Narrow" w:hAnsi="Arial Narrow"/>
                <w:bCs/>
              </w:rPr>
            </w:pPr>
            <w:r w:rsidRPr="0020088E">
              <w:rPr>
                <w:rFonts w:ascii="Arial Narrow" w:hAnsi="Arial Narrow"/>
                <w:bCs/>
              </w:rPr>
              <w:t>0</w:t>
            </w:r>
            <w:r w:rsidR="00FA1321">
              <w:rPr>
                <w:rFonts w:ascii="Arial Narrow" w:hAnsi="Arial Narrow"/>
                <w:bCs/>
              </w:rPr>
              <w:t>4</w:t>
            </w:r>
            <w:r w:rsidRPr="0020088E">
              <w:rPr>
                <w:rFonts w:ascii="Arial Narrow" w:hAnsi="Arial Narrow"/>
                <w:bCs/>
              </w:rPr>
              <w:t>/202</w:t>
            </w:r>
            <w:r w:rsidR="00523236" w:rsidRPr="0020088E">
              <w:rPr>
                <w:rFonts w:ascii="Arial Narrow" w:hAnsi="Arial Narrow"/>
                <w:bCs/>
              </w:rPr>
              <w:t>6</w:t>
            </w:r>
            <w:r w:rsidRPr="0020088E">
              <w:rPr>
                <w:rFonts w:ascii="Arial Narrow" w:hAnsi="Arial Narrow"/>
                <w:bCs/>
              </w:rPr>
              <w:t>-ППТ.МО</w:t>
            </w:r>
          </w:p>
          <w:p w14:paraId="1A8FEF87" w14:textId="77777777" w:rsidR="00812097" w:rsidRPr="0020088E" w:rsidRDefault="00812097" w:rsidP="00EE51CB">
            <w:pPr>
              <w:ind w:firstLine="426"/>
              <w:rPr>
                <w:rFonts w:ascii="Arial Narrow" w:hAnsi="Arial Narrow"/>
                <w:bCs/>
              </w:rPr>
            </w:pPr>
            <w:r w:rsidRPr="0020088E">
              <w:rPr>
                <w:rFonts w:ascii="Arial Narrow" w:hAnsi="Arial Narrow"/>
                <w:bCs/>
              </w:rPr>
              <w:t>Том 2</w:t>
            </w:r>
          </w:p>
        </w:tc>
        <w:tc>
          <w:tcPr>
            <w:tcW w:w="4044" w:type="dxa"/>
            <w:shd w:val="clear" w:color="auto" w:fill="auto"/>
            <w:vAlign w:val="center"/>
          </w:tcPr>
          <w:p w14:paraId="1EE4D66D" w14:textId="77777777" w:rsidR="00812097" w:rsidRPr="0020088E" w:rsidRDefault="00812097" w:rsidP="007C4A1D">
            <w:pPr>
              <w:ind w:firstLine="124"/>
              <w:rPr>
                <w:rFonts w:ascii="Arial Narrow" w:hAnsi="Arial Narrow"/>
                <w:bCs/>
              </w:rPr>
            </w:pPr>
            <w:r w:rsidRPr="0020088E">
              <w:rPr>
                <w:rFonts w:ascii="Arial Narrow" w:hAnsi="Arial Narrow"/>
                <w:bCs/>
              </w:rPr>
              <w:t xml:space="preserve">Материалы по обоснованию проекта </w:t>
            </w:r>
            <w:r w:rsidR="00AD7388" w:rsidRPr="0020088E">
              <w:rPr>
                <w:rFonts w:ascii="Arial Narrow" w:hAnsi="Arial Narrow"/>
                <w:bCs/>
              </w:rPr>
              <w:t>межевания</w:t>
            </w:r>
            <w:r w:rsidRPr="0020088E">
              <w:rPr>
                <w:rFonts w:ascii="Arial Narrow" w:hAnsi="Arial Narrow"/>
                <w:bCs/>
              </w:rPr>
              <w:t xml:space="preserve"> территории</w:t>
            </w:r>
          </w:p>
        </w:tc>
        <w:tc>
          <w:tcPr>
            <w:tcW w:w="2552" w:type="dxa"/>
            <w:shd w:val="clear" w:color="auto" w:fill="auto"/>
          </w:tcPr>
          <w:p w14:paraId="4C02D8E8" w14:textId="77777777" w:rsidR="00812097" w:rsidRPr="0020088E" w:rsidRDefault="00812097" w:rsidP="00EE51CB">
            <w:pPr>
              <w:ind w:firstLine="426"/>
              <w:rPr>
                <w:rFonts w:ascii="Arial Narrow" w:hAnsi="Arial Narrow"/>
                <w:bCs/>
              </w:rPr>
            </w:pPr>
          </w:p>
        </w:tc>
      </w:tr>
    </w:tbl>
    <w:p w14:paraId="5544C311" w14:textId="77777777" w:rsidR="00812097" w:rsidRPr="0020088E" w:rsidRDefault="00812097" w:rsidP="00EE51CB">
      <w:pPr>
        <w:ind w:firstLine="426"/>
        <w:jc w:val="center"/>
        <w:rPr>
          <w:rFonts w:ascii="Arial Narrow" w:hAnsi="Arial Narrow"/>
          <w:bCs/>
          <w:sz w:val="26"/>
          <w:szCs w:val="26"/>
        </w:rPr>
      </w:pPr>
    </w:p>
    <w:p w14:paraId="49FC51FF" w14:textId="77777777" w:rsidR="00812097" w:rsidRPr="0020088E" w:rsidRDefault="00812097" w:rsidP="00EE51CB">
      <w:pPr>
        <w:autoSpaceDE w:val="0"/>
        <w:ind w:right="27" w:firstLine="426"/>
        <w:jc w:val="both"/>
        <w:rPr>
          <w:rFonts w:ascii="Arial Narrow" w:hAnsi="Arial Narrow"/>
          <w:color w:val="000000"/>
        </w:rPr>
      </w:pPr>
    </w:p>
    <w:p w14:paraId="6FE26FE9" w14:textId="77777777" w:rsidR="00812097" w:rsidRPr="0020088E" w:rsidRDefault="00812097" w:rsidP="00EE51CB">
      <w:pPr>
        <w:autoSpaceDE w:val="0"/>
        <w:ind w:right="27" w:firstLine="426"/>
        <w:jc w:val="both"/>
        <w:rPr>
          <w:rFonts w:ascii="Arial Narrow" w:hAnsi="Arial Narrow"/>
          <w:color w:val="000000"/>
        </w:rPr>
      </w:pPr>
    </w:p>
    <w:p w14:paraId="5CEC3A66" w14:textId="77777777" w:rsidR="00812097" w:rsidRPr="0020088E" w:rsidRDefault="00812097" w:rsidP="00EE51CB">
      <w:pPr>
        <w:autoSpaceDE w:val="0"/>
        <w:ind w:right="27" w:firstLine="426"/>
        <w:jc w:val="both"/>
        <w:rPr>
          <w:rFonts w:ascii="Arial Narrow" w:hAnsi="Arial Narrow"/>
          <w:color w:val="000000"/>
        </w:rPr>
      </w:pPr>
    </w:p>
    <w:p w14:paraId="6D894586" w14:textId="77777777" w:rsidR="00812097" w:rsidRPr="0020088E" w:rsidRDefault="00812097" w:rsidP="00EE51CB">
      <w:pPr>
        <w:autoSpaceDE w:val="0"/>
        <w:ind w:right="27" w:firstLine="426"/>
        <w:jc w:val="both"/>
        <w:rPr>
          <w:rFonts w:ascii="Arial Narrow" w:hAnsi="Arial Narrow"/>
          <w:color w:val="000000"/>
        </w:rPr>
      </w:pPr>
    </w:p>
    <w:p w14:paraId="463D2A27" w14:textId="77777777" w:rsidR="00812097" w:rsidRPr="0020088E" w:rsidRDefault="00812097" w:rsidP="00EE51CB">
      <w:pPr>
        <w:autoSpaceDE w:val="0"/>
        <w:ind w:right="27" w:firstLine="426"/>
        <w:jc w:val="both"/>
        <w:rPr>
          <w:rFonts w:ascii="Arial Narrow" w:hAnsi="Arial Narrow"/>
          <w:color w:val="000000"/>
        </w:rPr>
      </w:pPr>
    </w:p>
    <w:p w14:paraId="3386F967" w14:textId="77777777" w:rsidR="00812097" w:rsidRPr="0020088E" w:rsidRDefault="00812097" w:rsidP="007C4A1D">
      <w:pPr>
        <w:autoSpaceDE w:val="0"/>
        <w:ind w:left="426" w:right="27" w:firstLine="708"/>
        <w:jc w:val="both"/>
        <w:rPr>
          <w:rFonts w:ascii="Arial Narrow" w:hAnsi="Arial Narrow"/>
        </w:rPr>
      </w:pPr>
      <w:r w:rsidRPr="0020088E">
        <w:rPr>
          <w:rFonts w:ascii="Arial Narrow" w:hAnsi="Arial Narrow"/>
          <w:color w:val="000000"/>
        </w:rPr>
        <w:t>Документация по планировке территории соответствует документам территориального планирования, правилам землепользования и застройки, техническим регламентам, нормативам градостроительного проектирования, градостроительным регламентам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границам территорий выявленных объектов культурного наследия, границам зон с особыми условиями использования территорий, а также программам комплексного развития систем коммунальной инфраструктуры поселения, городского округа, программам комплексного развития транспортной инфраструктуры поселения, городского округа, программам комплексного развития социальной инфраструктуры поселения, городского округа.</w:t>
      </w:r>
    </w:p>
    <w:p w14:paraId="42F65283" w14:textId="77777777" w:rsidR="007C4A1D" w:rsidRPr="0020088E" w:rsidRDefault="007C4A1D" w:rsidP="007C4A1D">
      <w:pPr>
        <w:spacing w:before="120"/>
        <w:ind w:left="426" w:firstLine="708"/>
        <w:rPr>
          <w:rFonts w:ascii="Arial Narrow" w:hAnsi="Arial Narrow"/>
          <w:color w:val="000000"/>
        </w:rPr>
      </w:pPr>
    </w:p>
    <w:p w14:paraId="6108C211" w14:textId="77777777" w:rsidR="007C4A1D" w:rsidRPr="0020088E" w:rsidRDefault="007C4A1D" w:rsidP="007C4A1D">
      <w:pPr>
        <w:spacing w:before="120"/>
        <w:ind w:left="426" w:firstLine="708"/>
        <w:rPr>
          <w:rFonts w:ascii="Arial Narrow" w:hAnsi="Arial Narrow"/>
          <w:color w:val="000000"/>
        </w:rPr>
      </w:pPr>
    </w:p>
    <w:p w14:paraId="5C1AB916" w14:textId="4D2BDEB7" w:rsidR="00812097" w:rsidRPr="0020088E" w:rsidRDefault="00812097" w:rsidP="007C4A1D">
      <w:pPr>
        <w:spacing w:before="120"/>
        <w:ind w:left="426" w:firstLine="708"/>
        <w:rPr>
          <w:rFonts w:ascii="Arial Narrow" w:hAnsi="Arial Narrow"/>
          <w:bCs/>
          <w:i/>
          <w:iCs/>
          <w:u w:val="single"/>
        </w:rPr>
      </w:pPr>
      <w:r w:rsidRPr="0020088E">
        <w:rPr>
          <w:rFonts w:ascii="Arial Narrow" w:hAnsi="Arial Narrow"/>
          <w:color w:val="000000"/>
        </w:rPr>
        <w:t>ГАП</w:t>
      </w:r>
      <w:r w:rsidRPr="0020088E">
        <w:rPr>
          <w:rFonts w:ascii="Arial Narrow" w:hAnsi="Arial Narrow"/>
          <w:bCs/>
        </w:rPr>
        <w:tab/>
      </w:r>
      <w:r w:rsidRPr="0020088E">
        <w:rPr>
          <w:rFonts w:ascii="Arial Narrow" w:hAnsi="Arial Narrow"/>
          <w:bCs/>
        </w:rPr>
        <w:tab/>
        <w:t xml:space="preserve">________________ </w:t>
      </w:r>
      <w:r w:rsidR="0007607E">
        <w:rPr>
          <w:rFonts w:ascii="Arial Narrow" w:hAnsi="Arial Narrow"/>
          <w:bCs/>
        </w:rPr>
        <w:t>К</w:t>
      </w:r>
      <w:r w:rsidR="0020088E">
        <w:rPr>
          <w:rFonts w:ascii="Arial Narrow" w:hAnsi="Arial Narrow"/>
          <w:bCs/>
        </w:rPr>
        <w:t>.</w:t>
      </w:r>
      <w:r w:rsidR="0007607E">
        <w:rPr>
          <w:rFonts w:ascii="Arial Narrow" w:hAnsi="Arial Narrow"/>
          <w:bCs/>
        </w:rPr>
        <w:t>В</w:t>
      </w:r>
      <w:r w:rsidR="0020088E">
        <w:rPr>
          <w:rFonts w:ascii="Arial Narrow" w:hAnsi="Arial Narrow"/>
          <w:bCs/>
        </w:rPr>
        <w:t xml:space="preserve">. </w:t>
      </w:r>
      <w:r w:rsidR="0007607E">
        <w:rPr>
          <w:rFonts w:ascii="Arial Narrow" w:hAnsi="Arial Narrow"/>
          <w:bCs/>
        </w:rPr>
        <w:t xml:space="preserve">Куркин </w:t>
      </w:r>
      <w:r w:rsidRPr="0020088E">
        <w:rPr>
          <w:rFonts w:ascii="Arial Narrow" w:hAnsi="Arial Narrow"/>
          <w:bCs/>
          <w:i/>
          <w:iCs/>
          <w:u w:val="single"/>
        </w:rPr>
        <w:t>«</w:t>
      </w:r>
      <w:r w:rsidR="00FA1321">
        <w:rPr>
          <w:rFonts w:ascii="Arial Narrow" w:hAnsi="Arial Narrow"/>
          <w:bCs/>
          <w:i/>
          <w:iCs/>
          <w:u w:val="single"/>
        </w:rPr>
        <w:t>06</w:t>
      </w:r>
      <w:r w:rsidRPr="0020088E">
        <w:rPr>
          <w:rFonts w:ascii="Arial Narrow" w:hAnsi="Arial Narrow"/>
          <w:bCs/>
          <w:i/>
          <w:iCs/>
          <w:u w:val="single"/>
        </w:rPr>
        <w:t xml:space="preserve">» </w:t>
      </w:r>
      <w:r w:rsidR="00FA1321">
        <w:rPr>
          <w:rFonts w:ascii="Arial Narrow" w:hAnsi="Arial Narrow"/>
          <w:bCs/>
          <w:i/>
          <w:iCs/>
          <w:u w:val="single"/>
        </w:rPr>
        <w:t>июля</w:t>
      </w:r>
      <w:r w:rsidR="007C4A1D" w:rsidRPr="0020088E">
        <w:rPr>
          <w:rFonts w:ascii="Arial Narrow" w:hAnsi="Arial Narrow"/>
          <w:bCs/>
          <w:i/>
          <w:iCs/>
          <w:u w:val="single"/>
        </w:rPr>
        <w:t xml:space="preserve"> </w:t>
      </w:r>
      <w:r w:rsidRPr="0020088E">
        <w:rPr>
          <w:rFonts w:ascii="Arial Narrow" w:hAnsi="Arial Narrow"/>
          <w:bCs/>
          <w:i/>
          <w:iCs/>
          <w:u w:val="single"/>
        </w:rPr>
        <w:t>202</w:t>
      </w:r>
      <w:r w:rsidR="00AD7388" w:rsidRPr="0020088E">
        <w:rPr>
          <w:rFonts w:ascii="Arial Narrow" w:hAnsi="Arial Narrow"/>
          <w:bCs/>
          <w:i/>
          <w:iCs/>
          <w:u w:val="single"/>
        </w:rPr>
        <w:t>6</w:t>
      </w:r>
      <w:r w:rsidRPr="0020088E">
        <w:rPr>
          <w:rFonts w:ascii="Arial Narrow" w:hAnsi="Arial Narrow"/>
          <w:bCs/>
          <w:i/>
          <w:iCs/>
          <w:u w:val="single"/>
        </w:rPr>
        <w:t xml:space="preserve"> года</w:t>
      </w:r>
    </w:p>
    <w:p w14:paraId="083B6493" w14:textId="77777777" w:rsidR="00812097" w:rsidRPr="0020088E" w:rsidRDefault="00812097" w:rsidP="00EE51CB">
      <w:pPr>
        <w:spacing w:before="120"/>
        <w:ind w:firstLine="426"/>
        <w:rPr>
          <w:rFonts w:ascii="Arial Narrow" w:hAnsi="Arial Narrow"/>
          <w:bCs/>
          <w:sz w:val="26"/>
          <w:szCs w:val="26"/>
        </w:rPr>
      </w:pPr>
    </w:p>
    <w:p w14:paraId="698E1E3C" w14:textId="77777777" w:rsidR="00812097" w:rsidRPr="0020088E" w:rsidRDefault="00812097" w:rsidP="00EE51CB">
      <w:pPr>
        <w:suppressAutoHyphens/>
        <w:spacing w:line="360" w:lineRule="auto"/>
        <w:ind w:firstLine="426"/>
        <w:jc w:val="center"/>
        <w:rPr>
          <w:rFonts w:ascii="Arial Narrow" w:hAnsi="Arial Narrow"/>
          <w:b/>
          <w:lang w:eastAsia="ar-SA"/>
        </w:rPr>
      </w:pPr>
    </w:p>
    <w:p w14:paraId="0C2AE4E7" w14:textId="77777777" w:rsidR="00812097" w:rsidRPr="0020088E" w:rsidRDefault="00812097" w:rsidP="00EE51CB">
      <w:pPr>
        <w:suppressAutoHyphens/>
        <w:spacing w:line="360" w:lineRule="auto"/>
        <w:ind w:firstLine="426"/>
        <w:jc w:val="center"/>
        <w:rPr>
          <w:rFonts w:ascii="Arial Narrow" w:hAnsi="Arial Narrow"/>
          <w:b/>
          <w:lang w:eastAsia="ar-SA"/>
        </w:rPr>
      </w:pPr>
    </w:p>
    <w:p w14:paraId="649C241E" w14:textId="77777777" w:rsidR="00812097" w:rsidRPr="0020088E" w:rsidRDefault="00812097" w:rsidP="00EE51CB">
      <w:pPr>
        <w:suppressAutoHyphens/>
        <w:spacing w:line="360" w:lineRule="auto"/>
        <w:ind w:firstLine="426"/>
        <w:jc w:val="center"/>
        <w:rPr>
          <w:rFonts w:ascii="Arial Narrow" w:hAnsi="Arial Narrow"/>
          <w:b/>
          <w:lang w:eastAsia="ar-SA"/>
        </w:rPr>
      </w:pPr>
    </w:p>
    <w:p w14:paraId="55228790" w14:textId="77777777" w:rsidR="00812097" w:rsidRPr="0020088E" w:rsidRDefault="00812097" w:rsidP="00EE51CB">
      <w:pPr>
        <w:suppressAutoHyphens/>
        <w:spacing w:line="360" w:lineRule="auto"/>
        <w:ind w:firstLine="426"/>
        <w:jc w:val="center"/>
        <w:rPr>
          <w:rFonts w:ascii="Arial Narrow" w:hAnsi="Arial Narrow"/>
          <w:b/>
          <w:lang w:eastAsia="ar-SA"/>
        </w:rPr>
      </w:pPr>
    </w:p>
    <w:p w14:paraId="28B77209" w14:textId="77777777" w:rsidR="00812097" w:rsidRPr="0020088E" w:rsidRDefault="00812097" w:rsidP="00EE51CB">
      <w:pPr>
        <w:suppressAutoHyphens/>
        <w:spacing w:line="360" w:lineRule="auto"/>
        <w:ind w:firstLine="426"/>
        <w:jc w:val="center"/>
        <w:rPr>
          <w:rFonts w:ascii="Arial Narrow" w:hAnsi="Arial Narrow"/>
          <w:b/>
          <w:lang w:eastAsia="ar-SA"/>
        </w:rPr>
      </w:pPr>
    </w:p>
    <w:p w14:paraId="209E8B21" w14:textId="77777777" w:rsidR="00812097" w:rsidRPr="0020088E" w:rsidRDefault="00812097" w:rsidP="00EE51CB">
      <w:pPr>
        <w:suppressAutoHyphens/>
        <w:spacing w:line="360" w:lineRule="auto"/>
        <w:ind w:firstLine="426"/>
        <w:jc w:val="center"/>
        <w:rPr>
          <w:rFonts w:ascii="Arial Narrow" w:hAnsi="Arial Narrow"/>
          <w:b/>
          <w:lang w:eastAsia="ar-SA"/>
        </w:rPr>
      </w:pPr>
    </w:p>
    <w:p w14:paraId="7D4C2BE1" w14:textId="30A585DE" w:rsidR="00812097" w:rsidRDefault="00812097" w:rsidP="00EE51CB">
      <w:pPr>
        <w:suppressAutoHyphens/>
        <w:spacing w:line="360" w:lineRule="auto"/>
        <w:ind w:firstLine="426"/>
        <w:jc w:val="center"/>
        <w:rPr>
          <w:rFonts w:ascii="Arial Narrow" w:hAnsi="Arial Narrow"/>
          <w:b/>
          <w:lang w:eastAsia="ar-SA"/>
        </w:rPr>
      </w:pPr>
    </w:p>
    <w:p w14:paraId="590D5F01" w14:textId="71027C88" w:rsidR="003460C3" w:rsidRDefault="003460C3" w:rsidP="00EE51CB">
      <w:pPr>
        <w:suppressAutoHyphens/>
        <w:spacing w:line="360" w:lineRule="auto"/>
        <w:ind w:firstLine="426"/>
        <w:jc w:val="center"/>
        <w:rPr>
          <w:rFonts w:ascii="Arial Narrow" w:hAnsi="Arial Narrow"/>
          <w:b/>
          <w:lang w:eastAsia="ar-SA"/>
        </w:rPr>
      </w:pPr>
    </w:p>
    <w:p w14:paraId="07705F14" w14:textId="77777777" w:rsidR="003460C3" w:rsidRPr="0020088E" w:rsidRDefault="003460C3" w:rsidP="00EE51CB">
      <w:pPr>
        <w:suppressAutoHyphens/>
        <w:spacing w:line="360" w:lineRule="auto"/>
        <w:ind w:firstLine="426"/>
        <w:jc w:val="center"/>
        <w:rPr>
          <w:rFonts w:ascii="Arial Narrow" w:hAnsi="Arial Narrow"/>
          <w:b/>
          <w:lang w:eastAsia="ar-SA"/>
        </w:rPr>
      </w:pPr>
    </w:p>
    <w:p w14:paraId="6E3C4E19" w14:textId="77777777" w:rsidR="00812097" w:rsidRPr="0020088E" w:rsidRDefault="00812097" w:rsidP="00EE51CB">
      <w:pPr>
        <w:suppressAutoHyphens/>
        <w:spacing w:line="360" w:lineRule="auto"/>
        <w:ind w:firstLine="426"/>
        <w:jc w:val="center"/>
        <w:rPr>
          <w:rFonts w:ascii="Arial Narrow" w:hAnsi="Arial Narrow"/>
          <w:b/>
          <w:lang w:eastAsia="ar-SA"/>
        </w:rPr>
      </w:pPr>
    </w:p>
    <w:p w14:paraId="1A8CFC90" w14:textId="77777777" w:rsidR="00812097" w:rsidRPr="0020088E" w:rsidRDefault="00812097" w:rsidP="00EE51CB">
      <w:pPr>
        <w:suppressAutoHyphens/>
        <w:spacing w:line="360" w:lineRule="auto"/>
        <w:ind w:firstLine="426"/>
        <w:jc w:val="center"/>
        <w:rPr>
          <w:rFonts w:ascii="Arial Narrow" w:hAnsi="Arial Narrow"/>
          <w:b/>
          <w:lang w:eastAsia="ar-SA"/>
        </w:rPr>
      </w:pPr>
    </w:p>
    <w:bookmarkEnd w:id="7"/>
    <w:p w14:paraId="2DC1CDF2" w14:textId="77777777" w:rsidR="00300A30" w:rsidRPr="0020088E" w:rsidRDefault="00300A30" w:rsidP="00EE51CB">
      <w:pPr>
        <w:suppressAutoHyphens/>
        <w:spacing w:line="360" w:lineRule="auto"/>
        <w:ind w:firstLine="426"/>
        <w:jc w:val="center"/>
        <w:rPr>
          <w:rFonts w:ascii="Arial Narrow" w:hAnsi="Arial Narrow"/>
          <w:b/>
          <w:lang w:eastAsia="ar-SA"/>
        </w:rPr>
        <w:sectPr w:rsidR="00300A30" w:rsidRPr="0020088E" w:rsidSect="00EE51CB"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567" w:right="708" w:bottom="113" w:left="1134" w:header="0" w:footer="227" w:gutter="0"/>
          <w:pgNumType w:start="3"/>
          <w:cols w:space="708"/>
          <w:titlePg/>
          <w:docGrid w:linePitch="254"/>
        </w:sectPr>
      </w:pPr>
    </w:p>
    <w:p w14:paraId="7F068823" w14:textId="77777777" w:rsidR="00812097" w:rsidRPr="0020088E" w:rsidRDefault="00812097" w:rsidP="00EE51CB">
      <w:pPr>
        <w:suppressAutoHyphens/>
        <w:spacing w:line="360" w:lineRule="auto"/>
        <w:ind w:firstLine="426"/>
        <w:jc w:val="center"/>
        <w:rPr>
          <w:rFonts w:ascii="Arial Narrow" w:hAnsi="Arial Narrow"/>
          <w:b/>
          <w:lang w:eastAsia="ar-SA"/>
        </w:rPr>
      </w:pPr>
    </w:p>
    <w:p w14:paraId="38A1B501" w14:textId="77777777" w:rsidR="007062C4" w:rsidRPr="0020088E" w:rsidRDefault="006D655F" w:rsidP="00EE51CB">
      <w:pPr>
        <w:suppressAutoHyphens/>
        <w:spacing w:line="360" w:lineRule="auto"/>
        <w:ind w:firstLine="426"/>
        <w:jc w:val="center"/>
        <w:rPr>
          <w:rFonts w:ascii="Arial Narrow" w:hAnsi="Arial Narrow"/>
          <w:b/>
          <w:lang w:eastAsia="ar-SA"/>
        </w:rPr>
      </w:pPr>
      <w:r w:rsidRPr="0020088E">
        <w:rPr>
          <w:rFonts w:ascii="Arial Narrow" w:hAnsi="Arial Narrow"/>
          <w:b/>
          <w:lang w:eastAsia="ar-SA"/>
        </w:rPr>
        <w:lastRenderedPageBreak/>
        <w:t xml:space="preserve">Содержание </w:t>
      </w:r>
    </w:p>
    <w:tbl>
      <w:tblPr>
        <w:tblW w:w="10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8"/>
        <w:gridCol w:w="5103"/>
        <w:gridCol w:w="2693"/>
      </w:tblGrid>
      <w:tr w:rsidR="006D655F" w:rsidRPr="0020088E" w14:paraId="22C09B21" w14:textId="77777777" w:rsidTr="00EE51CB">
        <w:trPr>
          <w:trHeight w:val="360"/>
          <w:jc w:val="center"/>
        </w:trPr>
        <w:tc>
          <w:tcPr>
            <w:tcW w:w="2288" w:type="dxa"/>
          </w:tcPr>
          <w:p w14:paraId="2EA9BECE" w14:textId="77777777" w:rsidR="006D655F" w:rsidRPr="0020088E" w:rsidRDefault="006D655F" w:rsidP="00EE51CB">
            <w:pPr>
              <w:pStyle w:val="8"/>
              <w:ind w:firstLine="426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0088E">
              <w:rPr>
                <w:rFonts w:ascii="Arial Narrow" w:hAnsi="Arial Narrow"/>
                <w:sz w:val="22"/>
                <w:szCs w:val="22"/>
              </w:rPr>
              <w:t>Обозначение</w:t>
            </w:r>
          </w:p>
        </w:tc>
        <w:tc>
          <w:tcPr>
            <w:tcW w:w="5103" w:type="dxa"/>
          </w:tcPr>
          <w:p w14:paraId="4109BDB3" w14:textId="77777777" w:rsidR="006D655F" w:rsidRPr="0020088E" w:rsidRDefault="006D655F" w:rsidP="00EE51CB">
            <w:pPr>
              <w:pStyle w:val="8"/>
              <w:ind w:right="-23" w:firstLine="426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0088E">
              <w:rPr>
                <w:rFonts w:ascii="Arial Narrow" w:hAnsi="Arial Narrow"/>
                <w:sz w:val="22"/>
                <w:szCs w:val="22"/>
              </w:rPr>
              <w:t>Наименование</w:t>
            </w:r>
          </w:p>
        </w:tc>
        <w:tc>
          <w:tcPr>
            <w:tcW w:w="2693" w:type="dxa"/>
          </w:tcPr>
          <w:p w14:paraId="2DBF6634" w14:textId="77777777" w:rsidR="006D655F" w:rsidRPr="0020088E" w:rsidRDefault="006D655F" w:rsidP="00EE51CB">
            <w:pPr>
              <w:ind w:firstLine="426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0088E">
              <w:rPr>
                <w:rFonts w:ascii="Arial Narrow" w:hAnsi="Arial Narrow"/>
                <w:sz w:val="22"/>
                <w:szCs w:val="22"/>
              </w:rPr>
              <w:t>Том</w:t>
            </w:r>
          </w:p>
        </w:tc>
      </w:tr>
      <w:tr w:rsidR="005079F5" w:rsidRPr="0020088E" w14:paraId="6D486C98" w14:textId="77777777" w:rsidTr="00EE51CB">
        <w:trPr>
          <w:trHeight w:val="318"/>
          <w:jc w:val="center"/>
        </w:trPr>
        <w:tc>
          <w:tcPr>
            <w:tcW w:w="2288" w:type="dxa"/>
            <w:vAlign w:val="center"/>
          </w:tcPr>
          <w:p w14:paraId="520C0A58" w14:textId="00D6C288" w:rsidR="00812097" w:rsidRPr="0020088E" w:rsidRDefault="00812097" w:rsidP="00EE51CB">
            <w:pPr>
              <w:ind w:firstLine="426"/>
              <w:rPr>
                <w:rFonts w:ascii="Arial Narrow" w:hAnsi="Arial Narrow"/>
                <w:sz w:val="22"/>
                <w:szCs w:val="22"/>
                <w:lang w:eastAsia="ar-SA"/>
              </w:rPr>
            </w:pPr>
            <w:r w:rsidRPr="0020088E">
              <w:rPr>
                <w:rFonts w:ascii="Arial Narrow" w:hAnsi="Arial Narrow"/>
                <w:sz w:val="22"/>
                <w:szCs w:val="22"/>
                <w:lang w:eastAsia="ar-SA"/>
              </w:rPr>
              <w:t>0</w:t>
            </w:r>
            <w:r w:rsidR="00FA1321">
              <w:rPr>
                <w:rFonts w:ascii="Arial Narrow" w:hAnsi="Arial Narrow"/>
                <w:sz w:val="22"/>
                <w:szCs w:val="22"/>
                <w:lang w:eastAsia="ar-SA"/>
              </w:rPr>
              <w:t>4</w:t>
            </w:r>
            <w:r w:rsidRPr="0020088E">
              <w:rPr>
                <w:rFonts w:ascii="Arial Narrow" w:hAnsi="Arial Narrow"/>
                <w:sz w:val="22"/>
                <w:szCs w:val="22"/>
                <w:lang w:eastAsia="ar-SA"/>
              </w:rPr>
              <w:t>/202</w:t>
            </w:r>
            <w:r w:rsidR="007C4A1D" w:rsidRPr="0020088E">
              <w:rPr>
                <w:rFonts w:ascii="Arial Narrow" w:hAnsi="Arial Narrow"/>
                <w:sz w:val="22"/>
                <w:szCs w:val="22"/>
                <w:lang w:eastAsia="ar-SA"/>
              </w:rPr>
              <w:t>6</w:t>
            </w:r>
            <w:r w:rsidRPr="0020088E">
              <w:rPr>
                <w:rFonts w:ascii="Arial Narrow" w:hAnsi="Arial Narrow"/>
                <w:sz w:val="22"/>
                <w:szCs w:val="22"/>
                <w:lang w:eastAsia="ar-SA"/>
              </w:rPr>
              <w:t>-ПМТ</w:t>
            </w:r>
          </w:p>
          <w:p w14:paraId="32F5A524" w14:textId="43738222" w:rsidR="005079F5" w:rsidRPr="0020088E" w:rsidRDefault="00812097" w:rsidP="00EE51CB">
            <w:pPr>
              <w:snapToGrid w:val="0"/>
              <w:ind w:firstLine="426"/>
              <w:rPr>
                <w:rFonts w:ascii="Arial Narrow" w:hAnsi="Arial Narrow"/>
                <w:iCs/>
                <w:sz w:val="22"/>
                <w:szCs w:val="22"/>
                <w:lang w:eastAsia="ar-SA"/>
              </w:rPr>
            </w:pPr>
            <w:r w:rsidRPr="0020088E">
              <w:rPr>
                <w:rFonts w:ascii="Arial Narrow" w:hAnsi="Arial Narrow"/>
                <w:sz w:val="22"/>
                <w:szCs w:val="22"/>
                <w:lang w:eastAsia="ar-SA"/>
              </w:rPr>
              <w:t xml:space="preserve">Том </w:t>
            </w:r>
            <w:r w:rsidR="007C4A1D" w:rsidRPr="0020088E">
              <w:rPr>
                <w:rFonts w:ascii="Arial Narrow" w:hAnsi="Arial Narrow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5103" w:type="dxa"/>
            <w:vAlign w:val="center"/>
          </w:tcPr>
          <w:p w14:paraId="14CD2162" w14:textId="48779BED" w:rsidR="005079F5" w:rsidRPr="0020088E" w:rsidRDefault="00812097" w:rsidP="00EE51CB">
            <w:pPr>
              <w:snapToGrid w:val="0"/>
              <w:ind w:firstLine="426"/>
              <w:rPr>
                <w:rFonts w:ascii="Arial Narrow" w:hAnsi="Arial Narrow"/>
                <w:sz w:val="22"/>
                <w:szCs w:val="22"/>
                <w:lang w:eastAsia="ar-SA"/>
              </w:rPr>
            </w:pPr>
            <w:r w:rsidRPr="0020088E">
              <w:rPr>
                <w:rFonts w:ascii="Arial Narrow" w:hAnsi="Arial Narrow"/>
                <w:sz w:val="22"/>
                <w:szCs w:val="22"/>
                <w:lang w:eastAsia="ar-SA"/>
              </w:rPr>
              <w:t>Проект межевания территории</w:t>
            </w:r>
            <w:r w:rsidR="00FB2B3D">
              <w:rPr>
                <w:rFonts w:ascii="Arial Narrow" w:hAnsi="Arial Narrow"/>
                <w:sz w:val="22"/>
                <w:szCs w:val="22"/>
                <w:lang w:eastAsia="ar-SA"/>
              </w:rPr>
              <w:t xml:space="preserve"> (основная часть)</w:t>
            </w:r>
          </w:p>
        </w:tc>
        <w:tc>
          <w:tcPr>
            <w:tcW w:w="2693" w:type="dxa"/>
            <w:vAlign w:val="center"/>
          </w:tcPr>
          <w:p w14:paraId="1C867522" w14:textId="0127AD87" w:rsidR="005079F5" w:rsidRPr="0020088E" w:rsidRDefault="00FB2B3D" w:rsidP="00EE51CB">
            <w:pPr>
              <w:snapToGrid w:val="0"/>
              <w:ind w:firstLine="426"/>
              <w:jc w:val="center"/>
              <w:rPr>
                <w:rFonts w:ascii="Arial Narrow" w:hAnsi="Arial Narrow"/>
                <w:sz w:val="22"/>
                <w:szCs w:val="22"/>
                <w:lang w:eastAsia="ar-SA"/>
              </w:rPr>
            </w:pPr>
            <w:r>
              <w:rPr>
                <w:rFonts w:ascii="Arial Narrow" w:hAnsi="Arial Narrow"/>
                <w:sz w:val="22"/>
                <w:szCs w:val="22"/>
                <w:lang w:eastAsia="ar-SA"/>
              </w:rPr>
              <w:t>1</w:t>
            </w:r>
          </w:p>
        </w:tc>
      </w:tr>
      <w:tr w:rsidR="005079F5" w:rsidRPr="0020088E" w14:paraId="2AB5DC03" w14:textId="77777777" w:rsidTr="00EE51CB">
        <w:trPr>
          <w:trHeight w:val="318"/>
          <w:jc w:val="center"/>
        </w:trPr>
        <w:tc>
          <w:tcPr>
            <w:tcW w:w="2288" w:type="dxa"/>
            <w:vAlign w:val="center"/>
          </w:tcPr>
          <w:p w14:paraId="0E7AFBDB" w14:textId="77777777" w:rsidR="005079F5" w:rsidRPr="0020088E" w:rsidRDefault="005079F5" w:rsidP="00EE51CB">
            <w:pPr>
              <w:snapToGrid w:val="0"/>
              <w:ind w:firstLine="426"/>
              <w:rPr>
                <w:rFonts w:ascii="Arial Narrow" w:hAnsi="Arial Narrow"/>
                <w:iCs/>
                <w:sz w:val="22"/>
                <w:szCs w:val="22"/>
                <w:lang w:eastAsia="ar-SA"/>
              </w:rPr>
            </w:pPr>
          </w:p>
        </w:tc>
        <w:tc>
          <w:tcPr>
            <w:tcW w:w="5103" w:type="dxa"/>
            <w:vAlign w:val="center"/>
          </w:tcPr>
          <w:p w14:paraId="1F1CC51F" w14:textId="77777777" w:rsidR="005079F5" w:rsidRPr="0020088E" w:rsidRDefault="00812097" w:rsidP="00EE51CB">
            <w:pPr>
              <w:snapToGrid w:val="0"/>
              <w:ind w:firstLine="426"/>
              <w:rPr>
                <w:rFonts w:ascii="Arial Narrow" w:hAnsi="Arial Narrow"/>
                <w:b/>
                <w:sz w:val="22"/>
                <w:szCs w:val="22"/>
                <w:lang w:eastAsia="ar-SA"/>
              </w:rPr>
            </w:pPr>
            <w:r w:rsidRPr="0020088E">
              <w:rPr>
                <w:rFonts w:ascii="Arial Narrow" w:hAnsi="Arial Narrow"/>
                <w:b/>
                <w:sz w:val="22"/>
                <w:szCs w:val="22"/>
                <w:lang w:eastAsia="ar-SA"/>
              </w:rPr>
              <w:t>Введение</w:t>
            </w:r>
          </w:p>
        </w:tc>
        <w:tc>
          <w:tcPr>
            <w:tcW w:w="2693" w:type="dxa"/>
            <w:vAlign w:val="center"/>
          </w:tcPr>
          <w:p w14:paraId="2DC2F175" w14:textId="0912BC61" w:rsidR="005079F5" w:rsidRPr="0020088E" w:rsidRDefault="005079F5" w:rsidP="00EE51CB">
            <w:pPr>
              <w:snapToGrid w:val="0"/>
              <w:ind w:firstLine="426"/>
              <w:jc w:val="center"/>
              <w:rPr>
                <w:rFonts w:ascii="Arial Narrow" w:hAnsi="Arial Narrow"/>
                <w:sz w:val="22"/>
                <w:szCs w:val="22"/>
                <w:lang w:eastAsia="ar-SA"/>
              </w:rPr>
            </w:pPr>
          </w:p>
        </w:tc>
      </w:tr>
      <w:tr w:rsidR="005079F5" w:rsidRPr="0020088E" w14:paraId="5B101057" w14:textId="77777777" w:rsidTr="00EE51CB">
        <w:trPr>
          <w:trHeight w:val="318"/>
          <w:jc w:val="center"/>
        </w:trPr>
        <w:tc>
          <w:tcPr>
            <w:tcW w:w="2288" w:type="dxa"/>
            <w:vAlign w:val="center"/>
          </w:tcPr>
          <w:p w14:paraId="1DC63602" w14:textId="77777777" w:rsidR="005079F5" w:rsidRPr="0020088E" w:rsidRDefault="005079F5" w:rsidP="00EE51CB">
            <w:pPr>
              <w:snapToGrid w:val="0"/>
              <w:ind w:firstLine="426"/>
              <w:jc w:val="center"/>
              <w:rPr>
                <w:rFonts w:ascii="Arial Narrow" w:hAnsi="Arial Narrow"/>
                <w:iCs/>
                <w:sz w:val="22"/>
                <w:szCs w:val="22"/>
                <w:lang w:eastAsia="ar-SA"/>
              </w:rPr>
            </w:pPr>
          </w:p>
        </w:tc>
        <w:tc>
          <w:tcPr>
            <w:tcW w:w="5103" w:type="dxa"/>
            <w:vAlign w:val="center"/>
          </w:tcPr>
          <w:p w14:paraId="5812B92D" w14:textId="6C772DD0" w:rsidR="005079F5" w:rsidRPr="0020088E" w:rsidRDefault="00587D41" w:rsidP="00EE51CB">
            <w:pPr>
              <w:snapToGrid w:val="0"/>
              <w:ind w:firstLine="426"/>
              <w:rPr>
                <w:rFonts w:ascii="Arial Narrow" w:hAnsi="Arial Narrow"/>
                <w:sz w:val="22"/>
                <w:szCs w:val="22"/>
                <w:lang w:eastAsia="ar-SA"/>
              </w:rPr>
            </w:pPr>
            <w:r w:rsidRPr="00587D41">
              <w:rPr>
                <w:rFonts w:ascii="Arial Narrow" w:hAnsi="Arial Narrow"/>
                <w:sz w:val="22"/>
                <w:szCs w:val="22"/>
                <w:lang w:eastAsia="ar-SA"/>
              </w:rPr>
              <w:t>Текстовая часть проекта межевания территории</w:t>
            </w:r>
          </w:p>
        </w:tc>
        <w:tc>
          <w:tcPr>
            <w:tcW w:w="2693" w:type="dxa"/>
            <w:vAlign w:val="center"/>
          </w:tcPr>
          <w:p w14:paraId="6156D401" w14:textId="77777777" w:rsidR="005079F5" w:rsidRPr="0020088E" w:rsidRDefault="005079F5" w:rsidP="00EE51CB">
            <w:pPr>
              <w:snapToGrid w:val="0"/>
              <w:ind w:firstLine="426"/>
              <w:jc w:val="center"/>
              <w:rPr>
                <w:rFonts w:ascii="Arial Narrow" w:hAnsi="Arial Narrow"/>
                <w:sz w:val="22"/>
                <w:szCs w:val="22"/>
                <w:lang w:eastAsia="ar-SA"/>
              </w:rPr>
            </w:pPr>
          </w:p>
        </w:tc>
      </w:tr>
      <w:tr w:rsidR="005079F5" w:rsidRPr="0020088E" w14:paraId="1C60F2EE" w14:textId="77777777" w:rsidTr="00EE51CB">
        <w:trPr>
          <w:trHeight w:val="318"/>
          <w:jc w:val="center"/>
        </w:trPr>
        <w:tc>
          <w:tcPr>
            <w:tcW w:w="2288" w:type="dxa"/>
            <w:vAlign w:val="center"/>
          </w:tcPr>
          <w:p w14:paraId="124FBB9D" w14:textId="77777777" w:rsidR="005079F5" w:rsidRPr="0020088E" w:rsidRDefault="00812097" w:rsidP="00EE51CB">
            <w:pPr>
              <w:snapToGrid w:val="0"/>
              <w:ind w:firstLine="426"/>
              <w:jc w:val="center"/>
              <w:rPr>
                <w:rFonts w:ascii="Arial Narrow" w:hAnsi="Arial Narrow"/>
                <w:sz w:val="22"/>
                <w:szCs w:val="22"/>
                <w:lang w:eastAsia="ar-SA"/>
              </w:rPr>
            </w:pPr>
            <w:r w:rsidRPr="0020088E">
              <w:rPr>
                <w:rFonts w:ascii="Arial Narrow" w:hAnsi="Arial Narrow"/>
                <w:sz w:val="22"/>
                <w:szCs w:val="22"/>
                <w:lang w:eastAsia="ar-SA"/>
              </w:rPr>
              <w:t>Лист 1</w:t>
            </w:r>
          </w:p>
        </w:tc>
        <w:tc>
          <w:tcPr>
            <w:tcW w:w="5103" w:type="dxa"/>
            <w:vAlign w:val="center"/>
          </w:tcPr>
          <w:p w14:paraId="17DD3FFE" w14:textId="2F963615" w:rsidR="005079F5" w:rsidRPr="0020088E" w:rsidRDefault="005079F5" w:rsidP="00EE51CB">
            <w:pPr>
              <w:keepNext/>
              <w:numPr>
                <w:ilvl w:val="2"/>
                <w:numId w:val="0"/>
              </w:numPr>
              <w:tabs>
                <w:tab w:val="left" w:pos="0"/>
              </w:tabs>
              <w:suppressAutoHyphens/>
              <w:autoSpaceDE w:val="0"/>
              <w:snapToGrid w:val="0"/>
              <w:ind w:firstLine="426"/>
              <w:outlineLvl w:val="2"/>
              <w:rPr>
                <w:rFonts w:ascii="Arial Narrow" w:hAnsi="Arial Narrow"/>
                <w:sz w:val="22"/>
                <w:szCs w:val="22"/>
                <w:lang w:eastAsia="ar-SA"/>
              </w:rPr>
            </w:pPr>
            <w:r w:rsidRPr="0020088E">
              <w:rPr>
                <w:rFonts w:ascii="Arial Narrow" w:hAnsi="Arial Narrow"/>
                <w:sz w:val="22"/>
                <w:szCs w:val="22"/>
                <w:lang w:eastAsia="ar-SA"/>
              </w:rPr>
              <w:t>Чертеж межевания территории М 1:</w:t>
            </w:r>
            <w:r w:rsidR="003460C3">
              <w:rPr>
                <w:rFonts w:ascii="Arial Narrow" w:hAnsi="Arial Narrow"/>
                <w:sz w:val="22"/>
                <w:szCs w:val="22"/>
                <w:lang w:eastAsia="ar-SA"/>
              </w:rPr>
              <w:t>2</w:t>
            </w:r>
            <w:r w:rsidRPr="0020088E">
              <w:rPr>
                <w:rFonts w:ascii="Arial Narrow" w:hAnsi="Arial Narrow"/>
                <w:sz w:val="22"/>
                <w:szCs w:val="22"/>
                <w:lang w:eastAsia="ar-SA"/>
              </w:rPr>
              <w:t>000</w:t>
            </w:r>
          </w:p>
        </w:tc>
        <w:tc>
          <w:tcPr>
            <w:tcW w:w="2693" w:type="dxa"/>
            <w:vAlign w:val="center"/>
          </w:tcPr>
          <w:p w14:paraId="1DECB177" w14:textId="77777777" w:rsidR="005079F5" w:rsidRPr="0020088E" w:rsidRDefault="005079F5" w:rsidP="00EE51CB">
            <w:pPr>
              <w:snapToGrid w:val="0"/>
              <w:ind w:firstLine="426"/>
              <w:jc w:val="center"/>
              <w:rPr>
                <w:rFonts w:ascii="Arial Narrow" w:hAnsi="Arial Narrow"/>
                <w:sz w:val="22"/>
                <w:szCs w:val="22"/>
                <w:lang w:eastAsia="ar-SA"/>
              </w:rPr>
            </w:pPr>
          </w:p>
        </w:tc>
      </w:tr>
    </w:tbl>
    <w:p w14:paraId="4E545FFD" w14:textId="77777777" w:rsidR="00550A1E" w:rsidRPr="0020088E" w:rsidRDefault="00550A1E" w:rsidP="00EE51CB">
      <w:pPr>
        <w:autoSpaceDE w:val="0"/>
        <w:ind w:right="496" w:firstLine="426"/>
        <w:jc w:val="both"/>
        <w:rPr>
          <w:rFonts w:ascii="Arial Narrow" w:hAnsi="Arial Narrow"/>
          <w:color w:val="000000"/>
        </w:rPr>
      </w:pPr>
    </w:p>
    <w:p w14:paraId="15F34A59" w14:textId="77777777" w:rsidR="00550A1E" w:rsidRPr="0020088E" w:rsidRDefault="00550A1E" w:rsidP="00EE51CB">
      <w:pPr>
        <w:autoSpaceDE w:val="0"/>
        <w:ind w:right="496" w:firstLine="426"/>
        <w:jc w:val="both"/>
        <w:rPr>
          <w:rFonts w:ascii="Arial Narrow" w:hAnsi="Arial Narrow"/>
          <w:color w:val="000000"/>
        </w:rPr>
      </w:pPr>
    </w:p>
    <w:p w14:paraId="3177FF37" w14:textId="77777777" w:rsidR="00415B0E" w:rsidRPr="0020088E" w:rsidRDefault="00415B0E" w:rsidP="00EE51CB">
      <w:pPr>
        <w:autoSpaceDE w:val="0"/>
        <w:ind w:right="496" w:firstLine="426"/>
        <w:jc w:val="both"/>
        <w:rPr>
          <w:rFonts w:ascii="Arial Narrow" w:hAnsi="Arial Narrow"/>
          <w:color w:val="000000"/>
        </w:rPr>
      </w:pPr>
    </w:p>
    <w:p w14:paraId="6386B460" w14:textId="77777777" w:rsidR="00415B0E" w:rsidRPr="0020088E" w:rsidRDefault="00415B0E" w:rsidP="00EE51CB">
      <w:pPr>
        <w:autoSpaceDE w:val="0"/>
        <w:ind w:right="496" w:firstLine="426"/>
        <w:jc w:val="both"/>
        <w:rPr>
          <w:rFonts w:ascii="Arial Narrow" w:hAnsi="Arial Narrow"/>
          <w:color w:val="000000"/>
        </w:rPr>
      </w:pPr>
    </w:p>
    <w:p w14:paraId="41C2A715" w14:textId="77777777" w:rsidR="00415B0E" w:rsidRPr="0020088E" w:rsidRDefault="00415B0E" w:rsidP="00EE51CB">
      <w:pPr>
        <w:autoSpaceDE w:val="0"/>
        <w:ind w:right="496" w:firstLine="426"/>
        <w:jc w:val="both"/>
        <w:rPr>
          <w:rFonts w:ascii="Arial Narrow" w:hAnsi="Arial Narrow"/>
          <w:color w:val="000000"/>
        </w:rPr>
      </w:pPr>
    </w:p>
    <w:p w14:paraId="6390B328" w14:textId="77777777" w:rsidR="00415B0E" w:rsidRPr="0020088E" w:rsidRDefault="00415B0E" w:rsidP="00EE51CB">
      <w:pPr>
        <w:autoSpaceDE w:val="0"/>
        <w:ind w:right="496" w:firstLine="426"/>
        <w:jc w:val="both"/>
        <w:rPr>
          <w:rFonts w:ascii="Arial Narrow" w:hAnsi="Arial Narrow"/>
          <w:color w:val="000000"/>
        </w:rPr>
      </w:pPr>
    </w:p>
    <w:p w14:paraId="41360044" w14:textId="77777777" w:rsidR="000A16DC" w:rsidRPr="007B2071" w:rsidRDefault="004120CD" w:rsidP="007C4A1D">
      <w:pPr>
        <w:pStyle w:val="1"/>
        <w:rPr>
          <w:rFonts w:ascii="Arial Narrow" w:hAnsi="Arial Narrow"/>
        </w:rPr>
      </w:pPr>
      <w:r w:rsidRPr="0020088E">
        <w:rPr>
          <w:rFonts w:ascii="Arial Narrow" w:hAnsi="Arial Narrow"/>
          <w:szCs w:val="28"/>
          <w:lang w:eastAsia="ar-SA"/>
        </w:rPr>
        <w:br w:type="page"/>
      </w:r>
      <w:r w:rsidR="000A16DC" w:rsidRPr="007B2071">
        <w:rPr>
          <w:rFonts w:ascii="Arial Narrow" w:hAnsi="Arial Narrow"/>
        </w:rPr>
        <w:lastRenderedPageBreak/>
        <w:t>Введение</w:t>
      </w:r>
    </w:p>
    <w:p w14:paraId="6CAAA776" w14:textId="7FFED823" w:rsidR="00812097" w:rsidRPr="007B2071" w:rsidRDefault="00FA1321" w:rsidP="00EE51CB">
      <w:pPr>
        <w:autoSpaceDE w:val="0"/>
        <w:autoSpaceDN w:val="0"/>
        <w:adjustRightInd w:val="0"/>
        <w:ind w:right="283" w:firstLine="426"/>
        <w:jc w:val="both"/>
        <w:rPr>
          <w:rFonts w:ascii="Arial Narrow" w:hAnsi="Arial Narrow"/>
        </w:rPr>
      </w:pPr>
      <w:bookmarkStart w:id="9" w:name="_Hlk220755925"/>
      <w:r w:rsidRPr="00FA1321">
        <w:rPr>
          <w:rFonts w:ascii="Arial Narrow" w:hAnsi="Arial Narrow"/>
        </w:rPr>
        <w:t>Документация по планировке территории (проект межевания территории) в границах земельных участков с кадастровыми номерами 34:03:030002:742 и 34:03:030002:1050</w:t>
      </w:r>
      <w:r w:rsidR="00D77236" w:rsidRPr="007B2071">
        <w:rPr>
          <w:rFonts w:ascii="Arial Narrow" w:hAnsi="Arial Narrow"/>
        </w:rPr>
        <w:t xml:space="preserve"> </w:t>
      </w:r>
      <w:r w:rsidR="00812097" w:rsidRPr="007B2071">
        <w:rPr>
          <w:rFonts w:ascii="Arial Narrow" w:hAnsi="Arial Narrow"/>
        </w:rPr>
        <w:t xml:space="preserve">подготовлен на основании </w:t>
      </w:r>
      <w:r>
        <w:rPr>
          <w:rFonts w:ascii="Arial Narrow" w:hAnsi="Arial Narrow"/>
        </w:rPr>
        <w:t>Постановления</w:t>
      </w:r>
      <w:r w:rsidR="00812097" w:rsidRPr="007B2071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администрации Городищенского муниципального района</w:t>
      </w:r>
      <w:r w:rsidR="00812097" w:rsidRPr="007B2071">
        <w:rPr>
          <w:rFonts w:ascii="Arial Narrow" w:hAnsi="Arial Narrow"/>
        </w:rPr>
        <w:t xml:space="preserve"> №</w:t>
      </w:r>
      <w:r>
        <w:rPr>
          <w:rFonts w:ascii="Arial Narrow" w:hAnsi="Arial Narrow"/>
        </w:rPr>
        <w:t xml:space="preserve"> 1511-п</w:t>
      </w:r>
      <w:r w:rsidR="00812097" w:rsidRPr="007B2071">
        <w:rPr>
          <w:rFonts w:ascii="Arial Narrow" w:hAnsi="Arial Narrow"/>
        </w:rPr>
        <w:t xml:space="preserve"> от </w:t>
      </w:r>
      <w:r>
        <w:rPr>
          <w:rFonts w:ascii="Arial Narrow" w:hAnsi="Arial Narrow"/>
        </w:rPr>
        <w:t>30</w:t>
      </w:r>
      <w:r w:rsidR="00812097" w:rsidRPr="007B2071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июня</w:t>
      </w:r>
      <w:r w:rsidR="00812097" w:rsidRPr="007B2071">
        <w:rPr>
          <w:rFonts w:ascii="Arial Narrow" w:hAnsi="Arial Narrow"/>
        </w:rPr>
        <w:t xml:space="preserve"> 202</w:t>
      </w:r>
      <w:r>
        <w:rPr>
          <w:rFonts w:ascii="Arial Narrow" w:hAnsi="Arial Narrow"/>
        </w:rPr>
        <w:t>6</w:t>
      </w:r>
      <w:r w:rsidR="00812097" w:rsidRPr="007B2071">
        <w:rPr>
          <w:rFonts w:ascii="Arial Narrow" w:hAnsi="Arial Narrow"/>
        </w:rPr>
        <w:t xml:space="preserve"> г.</w:t>
      </w:r>
    </w:p>
    <w:p w14:paraId="458F1F09" w14:textId="0B16A98B" w:rsidR="00587D41" w:rsidRPr="007B2071" w:rsidRDefault="00587D41" w:rsidP="00587D41">
      <w:pPr>
        <w:spacing w:line="288" w:lineRule="auto"/>
        <w:ind w:right="283" w:firstLine="426"/>
        <w:jc w:val="both"/>
        <w:rPr>
          <w:rFonts w:ascii="Arial Narrow" w:hAnsi="Arial Narrow"/>
          <w:b/>
          <w:color w:val="000000"/>
        </w:rPr>
      </w:pPr>
      <w:r w:rsidRPr="007B2071">
        <w:rPr>
          <w:rFonts w:ascii="Arial Narrow" w:hAnsi="Arial Narrow"/>
        </w:rPr>
        <w:t>Площадь территории в границах планирования –</w:t>
      </w:r>
      <w:r w:rsidR="00FA1321">
        <w:rPr>
          <w:rFonts w:ascii="Arial Narrow" w:hAnsi="Arial Narrow"/>
        </w:rPr>
        <w:t>2,8</w:t>
      </w:r>
      <w:r w:rsidRPr="007B2071">
        <w:rPr>
          <w:rFonts w:ascii="Arial Narrow" w:hAnsi="Arial Narrow"/>
        </w:rPr>
        <w:t>га</w:t>
      </w:r>
      <w:r w:rsidRPr="007B2071">
        <w:rPr>
          <w:rFonts w:ascii="Arial Narrow" w:hAnsi="Arial Narrow"/>
          <w:b/>
          <w:color w:val="000000"/>
        </w:rPr>
        <w:t>.</w:t>
      </w:r>
    </w:p>
    <w:p w14:paraId="69E75978" w14:textId="1EA685B2" w:rsidR="000A16DC" w:rsidRPr="007B2071" w:rsidRDefault="000A16DC" w:rsidP="00EE51CB">
      <w:pPr>
        <w:pStyle w:val="ConsPlusNonformat"/>
        <w:ind w:right="283" w:firstLine="426"/>
        <w:jc w:val="both"/>
        <w:rPr>
          <w:rFonts w:ascii="Arial Narrow" w:hAnsi="Arial Narrow" w:cs="Times New Roman"/>
        </w:rPr>
      </w:pPr>
    </w:p>
    <w:p w14:paraId="6B603751" w14:textId="08F11078" w:rsidR="00812097" w:rsidRPr="007B2071" w:rsidRDefault="00587D41" w:rsidP="00EE51CB">
      <w:pPr>
        <w:ind w:right="283" w:firstLine="426"/>
        <w:jc w:val="both"/>
        <w:rPr>
          <w:rFonts w:ascii="Arial Narrow" w:hAnsi="Arial Narrow"/>
        </w:rPr>
      </w:pPr>
      <w:r w:rsidRPr="007B2071">
        <w:rPr>
          <w:rFonts w:ascii="Arial Narrow" w:hAnsi="Arial Narrow"/>
        </w:rPr>
        <w:t>Подготовка проекта межевания территории осуществляется для</w:t>
      </w:r>
      <w:r w:rsidR="00812097" w:rsidRPr="007B2071">
        <w:rPr>
          <w:rFonts w:ascii="Arial Narrow" w:hAnsi="Arial Narrow"/>
        </w:rPr>
        <w:t>:</w:t>
      </w:r>
    </w:p>
    <w:p w14:paraId="65371FC0" w14:textId="15B166CE" w:rsidR="00812097" w:rsidRPr="007B2071" w:rsidRDefault="00587D41" w:rsidP="0012214D">
      <w:pPr>
        <w:numPr>
          <w:ilvl w:val="0"/>
          <w:numId w:val="5"/>
        </w:numPr>
        <w:tabs>
          <w:tab w:val="num" w:pos="567"/>
        </w:tabs>
        <w:ind w:left="0" w:right="283" w:firstLine="426"/>
        <w:jc w:val="both"/>
        <w:rPr>
          <w:rFonts w:ascii="Arial Narrow" w:hAnsi="Arial Narrow"/>
        </w:rPr>
      </w:pPr>
      <w:r w:rsidRPr="007B2071">
        <w:rPr>
          <w:rFonts w:ascii="Arial Narrow" w:hAnsi="Arial Narrow"/>
        </w:rPr>
        <w:t>определения местоположения границ образуемых и изменяемых земельных участков;</w:t>
      </w:r>
    </w:p>
    <w:p w14:paraId="164C5628" w14:textId="31DB1C7E" w:rsidR="006C73CE" w:rsidRPr="007B2071" w:rsidRDefault="00FA1321" w:rsidP="0012214D">
      <w:pPr>
        <w:numPr>
          <w:ilvl w:val="0"/>
          <w:numId w:val="5"/>
        </w:numPr>
        <w:shd w:val="clear" w:color="auto" w:fill="FFFFFF"/>
        <w:tabs>
          <w:tab w:val="clear" w:pos="928"/>
          <w:tab w:val="num" w:pos="567"/>
        </w:tabs>
        <w:spacing w:line="315" w:lineRule="atLeast"/>
        <w:ind w:left="0" w:right="283" w:firstLine="426"/>
        <w:jc w:val="both"/>
        <w:rPr>
          <w:rStyle w:val="blk"/>
          <w:rFonts w:ascii="Arial Narrow" w:hAnsi="Arial Narrow"/>
          <w:color w:val="000000"/>
        </w:rPr>
      </w:pPr>
      <w:r>
        <w:rPr>
          <w:rFonts w:ascii="Arial Narrow" w:hAnsi="Arial Narrow"/>
        </w:rPr>
        <w:t>установление границ зон действия публичных сервитутов</w:t>
      </w:r>
      <w:r w:rsidR="00587D41" w:rsidRPr="007B2071">
        <w:rPr>
          <w:rFonts w:ascii="Arial Narrow" w:hAnsi="Arial Narrow"/>
        </w:rPr>
        <w:t>.</w:t>
      </w:r>
    </w:p>
    <w:p w14:paraId="2233E775" w14:textId="77777777" w:rsidR="00B25965" w:rsidRPr="007B2071" w:rsidRDefault="00B25965" w:rsidP="00EE51CB">
      <w:pPr>
        <w:ind w:right="33" w:firstLine="426"/>
        <w:jc w:val="both"/>
        <w:rPr>
          <w:rFonts w:ascii="Arial Narrow" w:hAnsi="Arial Narrow"/>
        </w:rPr>
      </w:pPr>
    </w:p>
    <w:bookmarkEnd w:id="9"/>
    <w:p w14:paraId="22935239" w14:textId="77777777" w:rsidR="00E31377" w:rsidRPr="007B2071" w:rsidRDefault="00E31377" w:rsidP="00EE51CB">
      <w:pPr>
        <w:autoSpaceDE w:val="0"/>
        <w:autoSpaceDN w:val="0"/>
        <w:spacing w:line="360" w:lineRule="auto"/>
        <w:ind w:right="354" w:firstLine="426"/>
        <w:jc w:val="center"/>
        <w:rPr>
          <w:lang w:eastAsia="ar-SA"/>
        </w:rPr>
      </w:pPr>
    </w:p>
    <w:p w14:paraId="37F71C51" w14:textId="38DA1C65" w:rsidR="00587D41" w:rsidRPr="007B2071" w:rsidRDefault="00460534" w:rsidP="00F32FC8">
      <w:pPr>
        <w:jc w:val="center"/>
        <w:rPr>
          <w:rFonts w:ascii="Arial Narrow" w:hAnsi="Arial Narrow"/>
          <w:b/>
          <w:bCs/>
          <w:sz w:val="28"/>
          <w:szCs w:val="28"/>
          <w:shd w:val="clear" w:color="auto" w:fill="FFFFFF"/>
        </w:rPr>
      </w:pPr>
      <w:r w:rsidRPr="0020088E">
        <w:rPr>
          <w:rFonts w:ascii="Arial Narrow" w:hAnsi="Arial Narrow"/>
          <w:lang w:eastAsia="ar-SA"/>
        </w:rPr>
        <w:br w:type="page"/>
      </w:r>
      <w:r w:rsidR="00587D41" w:rsidRPr="007B2071">
        <w:rPr>
          <w:rFonts w:ascii="Arial Narrow" w:hAnsi="Arial Narrow"/>
          <w:b/>
          <w:bCs/>
          <w:sz w:val="28"/>
          <w:szCs w:val="28"/>
          <w:shd w:val="clear" w:color="auto" w:fill="FFFFFF"/>
        </w:rPr>
        <w:lastRenderedPageBreak/>
        <w:t>Текстовая часть проекта межевания территории</w:t>
      </w:r>
    </w:p>
    <w:p w14:paraId="22802EC0" w14:textId="77777777" w:rsidR="00F32FC8" w:rsidRPr="007B2071" w:rsidRDefault="00F32FC8" w:rsidP="00F32FC8">
      <w:pPr>
        <w:jc w:val="center"/>
        <w:rPr>
          <w:rFonts w:ascii="Arial Narrow" w:hAnsi="Arial Narrow"/>
          <w:b/>
          <w:bCs/>
          <w:sz w:val="28"/>
          <w:szCs w:val="28"/>
          <w:shd w:val="clear" w:color="auto" w:fill="FFFFFF"/>
        </w:rPr>
      </w:pPr>
    </w:p>
    <w:p w14:paraId="12B4B98D" w14:textId="298F717F" w:rsidR="00A42EFE" w:rsidRPr="006471BE" w:rsidRDefault="003F565A" w:rsidP="0012214D">
      <w:pPr>
        <w:pStyle w:val="20"/>
        <w:numPr>
          <w:ilvl w:val="0"/>
          <w:numId w:val="8"/>
        </w:numPr>
        <w:ind w:left="567" w:firstLine="0"/>
        <w:jc w:val="left"/>
        <w:rPr>
          <w:rFonts w:ascii="Arial Narrow" w:hAnsi="Arial Narrow"/>
        </w:rPr>
      </w:pPr>
      <w:r w:rsidRPr="006471BE">
        <w:rPr>
          <w:rFonts w:ascii="Arial Narrow" w:hAnsi="Arial Narrow"/>
        </w:rPr>
        <w:t>Перечень и сведения о площади образуемых земельных участков, в том числе возможные способы их образования</w:t>
      </w:r>
    </w:p>
    <w:p w14:paraId="134962EE" w14:textId="15A0DEC7" w:rsidR="001F2800" w:rsidRPr="007B2071" w:rsidRDefault="001F2800" w:rsidP="001F2800">
      <w:pPr>
        <w:jc w:val="right"/>
        <w:rPr>
          <w:rFonts w:ascii="Arial Narrow" w:hAnsi="Arial Narrow"/>
          <w:i/>
          <w:iCs/>
        </w:rPr>
      </w:pPr>
      <w:r w:rsidRPr="007B2071">
        <w:rPr>
          <w:rFonts w:ascii="Arial Narrow" w:hAnsi="Arial Narrow"/>
          <w:i/>
          <w:iCs/>
        </w:rPr>
        <w:t>Таблица № 1</w:t>
      </w:r>
    </w:p>
    <w:tbl>
      <w:tblPr>
        <w:tblW w:w="9687" w:type="dxa"/>
        <w:tblLook w:val="04A0" w:firstRow="1" w:lastRow="0" w:firstColumn="1" w:lastColumn="0" w:noHBand="0" w:noVBand="1"/>
      </w:tblPr>
      <w:tblGrid>
        <w:gridCol w:w="701"/>
        <w:gridCol w:w="1657"/>
        <w:gridCol w:w="1219"/>
        <w:gridCol w:w="697"/>
        <w:gridCol w:w="697"/>
        <w:gridCol w:w="2955"/>
        <w:gridCol w:w="1761"/>
      </w:tblGrid>
      <w:tr w:rsidR="005A3B0E" w14:paraId="594AA12C" w14:textId="77777777" w:rsidTr="005A3B0E">
        <w:trPr>
          <w:trHeight w:val="487"/>
        </w:trPr>
        <w:tc>
          <w:tcPr>
            <w:tcW w:w="64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855C78A" w14:textId="77777777" w:rsidR="005A3B0E" w:rsidRDefault="005A3B0E">
            <w:pPr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№ ЗУ на плане</w:t>
            </w:r>
          </w:p>
        </w:tc>
        <w:tc>
          <w:tcPr>
            <w:tcW w:w="15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DD4DCDD" w14:textId="77777777" w:rsidR="005A3B0E" w:rsidRDefault="005A3B0E">
            <w:pPr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Кад</w:t>
            </w:r>
            <w:proofErr w:type="spellEnd"/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 xml:space="preserve">. №  </w:t>
            </w:r>
          </w:p>
        </w:tc>
        <w:tc>
          <w:tcPr>
            <w:tcW w:w="126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A29DB0F" w14:textId="77777777" w:rsidR="005A3B0E" w:rsidRDefault="005A3B0E">
            <w:pPr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Хар-ка участка</w:t>
            </w:r>
          </w:p>
        </w:tc>
        <w:tc>
          <w:tcPr>
            <w:tcW w:w="139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5A0F3" w14:textId="77777777" w:rsidR="005A3B0E" w:rsidRDefault="005A3B0E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Площадь, м2</w:t>
            </w:r>
          </w:p>
        </w:tc>
        <w:tc>
          <w:tcPr>
            <w:tcW w:w="310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2BC3D3B" w14:textId="77777777" w:rsidR="005A3B0E" w:rsidRDefault="005A3B0E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Способ образования(изменения)</w:t>
            </w:r>
          </w:p>
        </w:tc>
        <w:tc>
          <w:tcPr>
            <w:tcW w:w="17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5C7B0" w14:textId="77777777" w:rsidR="005A3B0E" w:rsidRDefault="005A3B0E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5A3B0E" w14:paraId="3E866D40" w14:textId="77777777" w:rsidTr="005A3B0E">
        <w:trPr>
          <w:trHeight w:val="487"/>
        </w:trPr>
        <w:tc>
          <w:tcPr>
            <w:tcW w:w="6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606F4" w14:textId="77777777" w:rsidR="005A3B0E" w:rsidRDefault="005A3B0E">
            <w:pPr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157CAF" w14:textId="77777777" w:rsidR="005A3B0E" w:rsidRDefault="005A3B0E">
            <w:pPr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D0855" w14:textId="77777777" w:rsidR="005A3B0E" w:rsidRDefault="005A3B0E">
            <w:pPr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6159F02" w14:textId="77777777" w:rsidR="005A3B0E" w:rsidRDefault="005A3B0E">
            <w:pPr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 xml:space="preserve">сущ. 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68212ED" w14:textId="77777777" w:rsidR="005A3B0E" w:rsidRDefault="005A3B0E">
            <w:pPr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проект.</w:t>
            </w:r>
          </w:p>
        </w:tc>
        <w:tc>
          <w:tcPr>
            <w:tcW w:w="310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71CEA09" w14:textId="77777777" w:rsidR="005A3B0E" w:rsidRDefault="005A3B0E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4B303C" w14:textId="77777777" w:rsidR="005A3B0E" w:rsidRDefault="005A3B0E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A3B0E" w14:paraId="49785C9C" w14:textId="77777777" w:rsidTr="005A3B0E">
        <w:trPr>
          <w:trHeight w:val="1377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461A090A" w14:textId="77777777" w:rsidR="005A3B0E" w:rsidRDefault="005A3B0E">
            <w:pPr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_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9A7D6" w14:textId="77777777" w:rsidR="005A3B0E" w:rsidRDefault="005A3B0E">
            <w:pPr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34:03:030002:1050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C08A977" w14:textId="77777777" w:rsidR="005A3B0E" w:rsidRDefault="005A3B0E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изменяемый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A0349" w14:textId="77777777" w:rsidR="005A3B0E" w:rsidRDefault="005A3B0E">
            <w:pPr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15616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F3CE52D" w14:textId="77777777" w:rsidR="005A3B0E" w:rsidRDefault="005A3B0E">
            <w:pPr>
              <w:jc w:val="center"/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_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0F180" w14:textId="77777777" w:rsidR="005A3B0E" w:rsidRDefault="005A3B0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Земельный участок изменяется в связи с перераспределения с землями государственной неразграниченной собственности поз. №1/1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D829C" w14:textId="77777777" w:rsidR="005A3B0E" w:rsidRDefault="005A3B0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_</w:t>
            </w:r>
          </w:p>
        </w:tc>
      </w:tr>
      <w:tr w:rsidR="005A3B0E" w14:paraId="47E3394E" w14:textId="77777777" w:rsidTr="005A3B0E">
        <w:trPr>
          <w:trHeight w:val="817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2985A085" w14:textId="77777777" w:rsidR="005A3B0E" w:rsidRDefault="005A3B0E">
            <w:pPr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1/1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BCB9D" w14:textId="77777777" w:rsidR="005A3B0E" w:rsidRDefault="005A3B0E">
            <w:pPr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_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06EE979" w14:textId="77777777" w:rsidR="005A3B0E" w:rsidRDefault="005A3B0E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образуемый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FC3EF" w14:textId="77777777" w:rsidR="005A3B0E" w:rsidRDefault="005A3B0E">
            <w:pPr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_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40CA721" w14:textId="77777777" w:rsidR="005A3B0E" w:rsidRDefault="005A3B0E">
            <w:pPr>
              <w:jc w:val="center"/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8408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467C4" w14:textId="7D2A1677" w:rsidR="005A3B0E" w:rsidRDefault="005A3B0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Образуется из земель государственной неразграниченной собственности (поз. 1/1) 1 этап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DAEAF" w14:textId="77777777" w:rsidR="005A3B0E" w:rsidRDefault="005A3B0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_</w:t>
            </w:r>
          </w:p>
        </w:tc>
      </w:tr>
      <w:tr w:rsidR="005A3B0E" w14:paraId="608EE75E" w14:textId="77777777" w:rsidTr="005A3B0E">
        <w:trPr>
          <w:trHeight w:val="132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731A34FB" w14:textId="77777777" w:rsidR="005A3B0E" w:rsidRDefault="005A3B0E">
            <w:pPr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F849B" w14:textId="77777777" w:rsidR="005A3B0E" w:rsidRDefault="005A3B0E">
            <w:pPr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_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43F1F3B" w14:textId="77777777" w:rsidR="005A3B0E" w:rsidRDefault="005A3B0E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образуемый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DC3A6" w14:textId="77777777" w:rsidR="005A3B0E" w:rsidRDefault="005A3B0E">
            <w:pPr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_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33676709" w14:textId="77777777" w:rsidR="005A3B0E" w:rsidRDefault="005A3B0E">
            <w:pPr>
              <w:jc w:val="center"/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24024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892CC" w14:textId="6F2D3461" w:rsidR="005A3B0E" w:rsidRDefault="005A3B0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Образуется путем перераспределения земельного участка с кадастровым номером 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34:03:030002:1050</w:t>
            </w: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и с землями государственной неразграниченной собственности поз. №1/1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45D60" w14:textId="77777777" w:rsidR="005A3B0E" w:rsidRDefault="005A3B0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В соответствии с ЗК РФ Статья 39.27 </w:t>
            </w:r>
          </w:p>
        </w:tc>
      </w:tr>
      <w:tr w:rsidR="005A3B0E" w14:paraId="6F773864" w14:textId="77777777" w:rsidTr="005A3B0E">
        <w:trPr>
          <w:trHeight w:val="1377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654EE387" w14:textId="77777777" w:rsidR="005A3B0E" w:rsidRDefault="005A3B0E">
            <w:pPr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_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B9ED7" w14:textId="77777777" w:rsidR="005A3B0E" w:rsidRDefault="005A3B0E">
            <w:pPr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34:03:030002:742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07896E0F" w14:textId="77777777" w:rsidR="005A3B0E" w:rsidRDefault="005A3B0E">
            <w:pPr>
              <w:jc w:val="center"/>
              <w:rPr>
                <w:rFonts w:ascii="Arial Narrow" w:hAnsi="Arial Narrow" w:cs="Calibri"/>
                <w:sz w:val="20"/>
                <w:szCs w:val="20"/>
              </w:rPr>
            </w:pPr>
            <w:r>
              <w:rPr>
                <w:rFonts w:ascii="Arial Narrow" w:hAnsi="Arial Narrow" w:cs="Calibri"/>
                <w:sz w:val="20"/>
                <w:szCs w:val="20"/>
              </w:rPr>
              <w:t>существующий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FE1A8" w14:textId="77777777" w:rsidR="005A3B0E" w:rsidRDefault="005A3B0E">
            <w:pPr>
              <w:jc w:val="center"/>
              <w:rPr>
                <w:rFonts w:ascii="Arial Narrow" w:hAnsi="Arial Narrow" w:cs="Calibri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sz w:val="20"/>
                <w:szCs w:val="20"/>
              </w:rPr>
              <w:t>3 536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14:paraId="1990CA51" w14:textId="77777777" w:rsidR="005A3B0E" w:rsidRDefault="005A3B0E">
            <w:pPr>
              <w:jc w:val="center"/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Narrow" w:hAnsi="Arial Narrow" w:cs="Calibri"/>
                <w:b/>
                <w:bCs/>
                <w:i/>
                <w:iCs/>
                <w:sz w:val="20"/>
                <w:szCs w:val="20"/>
              </w:rPr>
              <w:t>_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E488F" w14:textId="77777777" w:rsidR="005A3B0E" w:rsidRDefault="005A3B0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_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28C8F" w14:textId="77777777" w:rsidR="005A3B0E" w:rsidRDefault="005A3B0E">
            <w:pPr>
              <w:jc w:val="center"/>
              <w:rPr>
                <w:rFonts w:ascii="Arial Narrow" w:hAnsi="Arial Narrow" w:cs="Calibri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</w:rPr>
              <w:t>_</w:t>
            </w:r>
          </w:p>
        </w:tc>
      </w:tr>
    </w:tbl>
    <w:p w14:paraId="7C64D643" w14:textId="056B2F71" w:rsidR="003F565A" w:rsidRPr="007B2071" w:rsidRDefault="003F565A" w:rsidP="003F565A">
      <w:pPr>
        <w:rPr>
          <w:rFonts w:ascii="Arial Narrow" w:hAnsi="Arial Narrow"/>
        </w:rPr>
      </w:pPr>
    </w:p>
    <w:p w14:paraId="0A9C9A6B" w14:textId="1EF09352" w:rsidR="003F565A" w:rsidRPr="006471BE" w:rsidRDefault="003F565A" w:rsidP="0012214D">
      <w:pPr>
        <w:pStyle w:val="20"/>
        <w:numPr>
          <w:ilvl w:val="0"/>
          <w:numId w:val="8"/>
        </w:numPr>
        <w:ind w:left="567" w:firstLine="0"/>
        <w:jc w:val="left"/>
        <w:rPr>
          <w:rFonts w:ascii="Arial Narrow" w:hAnsi="Arial Narrow"/>
        </w:rPr>
      </w:pPr>
      <w:bookmarkStart w:id="10" w:name="_Hlk226449146"/>
      <w:r w:rsidRPr="006471BE">
        <w:rPr>
          <w:rFonts w:ascii="Arial Narrow" w:hAnsi="Arial Narrow"/>
        </w:rPr>
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  <w:bookmarkEnd w:id="10"/>
      <w:r w:rsidRPr="006471BE">
        <w:rPr>
          <w:rFonts w:ascii="Arial Narrow" w:hAnsi="Arial Narrow"/>
        </w:rPr>
        <w:t>;</w:t>
      </w:r>
    </w:p>
    <w:p w14:paraId="439461D8" w14:textId="45078AB7" w:rsidR="00F32FC8" w:rsidRPr="007B2071" w:rsidRDefault="00F32FC8" w:rsidP="00F32FC8">
      <w:pPr>
        <w:pStyle w:val="aff4"/>
        <w:ind w:left="720"/>
        <w:rPr>
          <w:rFonts w:ascii="Arial Narrow" w:hAnsi="Arial Narrow"/>
          <w:b/>
          <w:bCs/>
          <w:sz w:val="24"/>
          <w:szCs w:val="24"/>
        </w:rPr>
      </w:pPr>
    </w:p>
    <w:p w14:paraId="38D4E5D9" w14:textId="568C996D" w:rsidR="007B2071" w:rsidRPr="007B2071" w:rsidRDefault="00393EE8" w:rsidP="00642DB1">
      <w:pPr>
        <w:tabs>
          <w:tab w:val="center" w:pos="4890"/>
        </w:tabs>
        <w:rPr>
          <w:rFonts w:ascii="Arial Narrow" w:hAnsi="Arial Narrow" w:cs="Calibri"/>
          <w:color w:val="000000"/>
          <w:sz w:val="22"/>
          <w:szCs w:val="22"/>
        </w:rPr>
      </w:pPr>
      <w:r>
        <w:rPr>
          <w:rFonts w:ascii="Arial Narrow" w:hAnsi="Arial Narrow" w:cs="Calibri"/>
          <w:color w:val="000000"/>
          <w:sz w:val="22"/>
          <w:szCs w:val="22"/>
        </w:rPr>
        <w:t>Земельные участки</w:t>
      </w:r>
      <w:r w:rsidR="007B2071" w:rsidRPr="007B2071">
        <w:rPr>
          <w:rFonts w:ascii="Arial Narrow" w:hAnsi="Arial Narrow" w:cs="Calibri"/>
          <w:color w:val="000000"/>
          <w:sz w:val="22"/>
          <w:szCs w:val="22"/>
        </w:rPr>
        <w:t>, подлежащая отнесению в пользу территорий неразграниченной муниципальной собственности</w:t>
      </w:r>
      <w:r>
        <w:rPr>
          <w:rFonts w:ascii="Arial Narrow" w:hAnsi="Arial Narrow" w:cs="Calibri"/>
          <w:color w:val="000000"/>
          <w:sz w:val="22"/>
          <w:szCs w:val="22"/>
        </w:rPr>
        <w:t xml:space="preserve"> – отсутствуют.</w:t>
      </w:r>
    </w:p>
    <w:p w14:paraId="261EE74F" w14:textId="00209172" w:rsidR="003F565A" w:rsidRPr="006471BE" w:rsidRDefault="003F565A" w:rsidP="0012214D">
      <w:pPr>
        <w:pStyle w:val="20"/>
        <w:numPr>
          <w:ilvl w:val="0"/>
          <w:numId w:val="8"/>
        </w:numPr>
        <w:ind w:left="567" w:firstLine="0"/>
        <w:jc w:val="left"/>
        <w:rPr>
          <w:rFonts w:ascii="Arial Narrow" w:hAnsi="Arial Narrow"/>
        </w:rPr>
      </w:pPr>
      <w:r w:rsidRPr="006471BE">
        <w:rPr>
          <w:rFonts w:ascii="Arial Narrow" w:hAnsi="Arial Narrow"/>
        </w:rPr>
        <w:t>Виды разрешенного использования земельных участков, в том числе образуемых и изменяемых</w:t>
      </w:r>
    </w:p>
    <w:p w14:paraId="205557A4" w14:textId="379ADCDE" w:rsidR="0028599F" w:rsidRPr="0020088E" w:rsidRDefault="0028599F" w:rsidP="005B4877">
      <w:pPr>
        <w:ind w:left="-426" w:firstLine="709"/>
        <w:rPr>
          <w:rFonts w:ascii="Arial Narrow" w:hAnsi="Arial Narrow"/>
        </w:rPr>
      </w:pPr>
      <w:r w:rsidRPr="0020088E">
        <w:rPr>
          <w:rFonts w:ascii="Arial Narrow" w:hAnsi="Arial Narrow"/>
        </w:rPr>
        <w:t xml:space="preserve">В соответствии с (п. 3 части 5 статьи 43 </w:t>
      </w:r>
      <w:proofErr w:type="spellStart"/>
      <w:r w:rsidR="00342464" w:rsidRPr="0020088E">
        <w:rPr>
          <w:rFonts w:ascii="Arial Narrow" w:hAnsi="Arial Narrow"/>
        </w:rPr>
        <w:t>ГрК</w:t>
      </w:r>
      <w:proofErr w:type="spellEnd"/>
      <w:r w:rsidR="00342464" w:rsidRPr="0020088E">
        <w:rPr>
          <w:rFonts w:ascii="Arial Narrow" w:hAnsi="Arial Narrow"/>
        </w:rPr>
        <w:t xml:space="preserve"> РФ</w:t>
      </w:r>
      <w:r w:rsidRPr="0020088E">
        <w:rPr>
          <w:rFonts w:ascii="Arial Narrow" w:hAnsi="Arial Narrow"/>
        </w:rPr>
        <w:t>)</w:t>
      </w:r>
      <w:r w:rsidR="00166ACE" w:rsidRPr="0020088E">
        <w:rPr>
          <w:rFonts w:ascii="Arial Narrow" w:hAnsi="Arial Narrow"/>
        </w:rPr>
        <w:t xml:space="preserve"> </w:t>
      </w:r>
      <w:r w:rsidRPr="0020088E">
        <w:rPr>
          <w:rFonts w:ascii="Arial Narrow" w:hAnsi="Arial Narrow"/>
        </w:rPr>
        <w:t xml:space="preserve">виды разрешенного использования земельных участков, в том числе образуемых и </w:t>
      </w:r>
      <w:proofErr w:type="gramStart"/>
      <w:r w:rsidRPr="0020088E">
        <w:rPr>
          <w:rFonts w:ascii="Arial Narrow" w:hAnsi="Arial Narrow"/>
        </w:rPr>
        <w:t>изменяемых, в случае, если</w:t>
      </w:r>
      <w:proofErr w:type="gramEnd"/>
      <w:r w:rsidRPr="0020088E">
        <w:rPr>
          <w:rFonts w:ascii="Arial Narrow" w:hAnsi="Arial Narrow"/>
        </w:rPr>
        <w:t xml:space="preserve"> в соответствии с настоящим Кодексом, другими федеральными законами вид или виды разрешенного использования земельного участка определяются в соответствии с документацией по планировке территории. При этом в случае планируемого размещения объекта капитального строительства вид или виды разрешенного использования земельного участка должны соответствовать назначению объекта, в отношении которого проектом планировки территории установлена зона планируемого размещения объекта капитального строительства</w:t>
      </w:r>
      <w:r w:rsidR="00166ACE" w:rsidRPr="0020088E">
        <w:rPr>
          <w:rFonts w:ascii="Arial Narrow" w:hAnsi="Arial Narrow"/>
        </w:rPr>
        <w:t>.</w:t>
      </w:r>
    </w:p>
    <w:p w14:paraId="78A99DC1" w14:textId="6AB7212A" w:rsidR="00166ACE" w:rsidRPr="0020088E" w:rsidRDefault="00166ACE" w:rsidP="005B4877">
      <w:pPr>
        <w:ind w:left="-426" w:firstLine="709"/>
        <w:rPr>
          <w:rFonts w:ascii="Arial Narrow" w:hAnsi="Arial Narrow"/>
        </w:rPr>
      </w:pPr>
      <w:r w:rsidRPr="0020088E">
        <w:rPr>
          <w:rFonts w:ascii="Arial Narrow" w:hAnsi="Arial Narrow"/>
        </w:rPr>
        <w:t>Настоящ</w:t>
      </w:r>
      <w:r w:rsidR="00342464">
        <w:rPr>
          <w:rFonts w:ascii="Arial Narrow" w:hAnsi="Arial Narrow"/>
        </w:rPr>
        <w:t>ая документация по планировке территории (</w:t>
      </w:r>
      <w:r w:rsidRPr="0020088E">
        <w:rPr>
          <w:rFonts w:ascii="Arial Narrow" w:hAnsi="Arial Narrow"/>
        </w:rPr>
        <w:t>проект межевания территории</w:t>
      </w:r>
      <w:r w:rsidR="00342464">
        <w:rPr>
          <w:rFonts w:ascii="Arial Narrow" w:hAnsi="Arial Narrow"/>
        </w:rPr>
        <w:t>)</w:t>
      </w:r>
      <w:r w:rsidRPr="0020088E">
        <w:rPr>
          <w:rFonts w:ascii="Arial Narrow" w:hAnsi="Arial Narrow"/>
        </w:rPr>
        <w:t xml:space="preserve"> разрабатывае</w:t>
      </w:r>
      <w:r w:rsidR="00342464">
        <w:rPr>
          <w:rFonts w:ascii="Arial Narrow" w:hAnsi="Arial Narrow"/>
        </w:rPr>
        <w:t>тся</w:t>
      </w:r>
      <w:r w:rsidRPr="0020088E">
        <w:rPr>
          <w:rFonts w:ascii="Arial Narrow" w:hAnsi="Arial Narrow"/>
        </w:rPr>
        <w:t xml:space="preserve"> в виде отдельного документа (часть 12 статьи 43 </w:t>
      </w:r>
      <w:proofErr w:type="spellStart"/>
      <w:r w:rsidRPr="0020088E">
        <w:rPr>
          <w:rFonts w:ascii="Arial Narrow" w:hAnsi="Arial Narrow"/>
        </w:rPr>
        <w:t>ГрК</w:t>
      </w:r>
      <w:proofErr w:type="spellEnd"/>
      <w:r w:rsidRPr="0020088E">
        <w:rPr>
          <w:rFonts w:ascii="Arial Narrow" w:hAnsi="Arial Narrow"/>
        </w:rPr>
        <w:t xml:space="preserve"> РФ). </w:t>
      </w:r>
      <w:r w:rsidR="00342464" w:rsidRPr="00342464">
        <w:rPr>
          <w:rFonts w:ascii="Arial Narrow" w:hAnsi="Arial Narrow"/>
        </w:rPr>
        <w:t>В случае подготовки проекта межевания территории, расположенной в границах элемента или элементов планировочной структуры, утвержденных проектом планировки территории, в виде отдельного документа общественные обсуждения или публичные слушания не проводятся, за исключением случая подготовки проекта межевания территории для установления, изменения, отмены красных линий в связи с образованием и (или) изменением земельного участка, расположенного в границах территории, в отношении которой не предусматривается осуществление комплексного развития территории, при условии, что такие установление, изменение красных линий влекут за собой изменение границ территории общего пользования.</w:t>
      </w:r>
    </w:p>
    <w:p w14:paraId="7A6B176D" w14:textId="19EB781F" w:rsidR="00166ACE" w:rsidRPr="0020088E" w:rsidRDefault="00166ACE" w:rsidP="00812531">
      <w:pPr>
        <w:ind w:left="-426" w:firstLine="709"/>
        <w:rPr>
          <w:rFonts w:ascii="Arial Narrow" w:hAnsi="Arial Narrow"/>
        </w:rPr>
      </w:pPr>
      <w:r w:rsidRPr="0020088E">
        <w:rPr>
          <w:rFonts w:ascii="Arial Narrow" w:hAnsi="Arial Narrow"/>
        </w:rPr>
        <w:t xml:space="preserve">Частью 13 статьи 43 Градостроительного кодекса Российской Федерации установлен перечень случаев, когда виды разрешенного использования земельных участков подлежат установлению в соответствии с </w:t>
      </w:r>
      <w:r w:rsidRPr="0020088E">
        <w:rPr>
          <w:rFonts w:ascii="Arial Narrow" w:hAnsi="Arial Narrow"/>
        </w:rPr>
        <w:lastRenderedPageBreak/>
        <w:t>утвержденным проектом межевания территории.</w:t>
      </w:r>
      <w:r w:rsidR="00812531">
        <w:rPr>
          <w:rFonts w:ascii="Arial Narrow" w:hAnsi="Arial Narrow"/>
        </w:rPr>
        <w:t xml:space="preserve"> </w:t>
      </w:r>
      <w:r w:rsidRPr="0020088E">
        <w:rPr>
          <w:rFonts w:ascii="Arial Narrow" w:hAnsi="Arial Narrow"/>
        </w:rPr>
        <w:t>В границах проектируемой территории</w:t>
      </w:r>
      <w:r w:rsidR="00812531" w:rsidRPr="0020088E">
        <w:rPr>
          <w:rFonts w:ascii="Arial Narrow" w:hAnsi="Arial Narrow"/>
        </w:rPr>
        <w:t xml:space="preserve"> </w:t>
      </w:r>
      <w:r w:rsidRPr="0020088E">
        <w:rPr>
          <w:rFonts w:ascii="Arial Narrow" w:hAnsi="Arial Narrow"/>
        </w:rPr>
        <w:t>отсутствуют земельные участки, подпадающие под действие указанной нормы</w:t>
      </w:r>
      <w:r w:rsidR="00812531">
        <w:rPr>
          <w:rFonts w:ascii="Arial Narrow" w:hAnsi="Arial Narrow"/>
        </w:rPr>
        <w:t>.</w:t>
      </w:r>
    </w:p>
    <w:p w14:paraId="6930166C" w14:textId="3A3BB1B0" w:rsidR="00166ACE" w:rsidRPr="0020088E" w:rsidRDefault="00166ACE" w:rsidP="005B4877">
      <w:pPr>
        <w:ind w:left="-426" w:firstLine="709"/>
        <w:rPr>
          <w:rFonts w:ascii="Arial Narrow" w:hAnsi="Arial Narrow"/>
          <w:b/>
          <w:bCs/>
        </w:rPr>
      </w:pPr>
      <w:r w:rsidRPr="0020088E">
        <w:rPr>
          <w:rFonts w:ascii="Arial Narrow" w:hAnsi="Arial Narrow"/>
          <w:b/>
          <w:bCs/>
        </w:rPr>
        <w:t>Таким образом, установление видов разрешенного использования для образуемых и изменяемых земельных участков в рамках настоящего проекта межевания не осуществляется</w:t>
      </w:r>
      <w:r w:rsidR="0083166A" w:rsidRPr="0020088E">
        <w:rPr>
          <w:rFonts w:ascii="Arial Narrow" w:hAnsi="Arial Narrow"/>
          <w:b/>
          <w:bCs/>
        </w:rPr>
        <w:t>.</w:t>
      </w:r>
    </w:p>
    <w:p w14:paraId="1F1C771E" w14:textId="77777777" w:rsidR="0083166A" w:rsidRPr="0020088E" w:rsidRDefault="0083166A" w:rsidP="00166ACE">
      <w:pPr>
        <w:ind w:firstLine="709"/>
        <w:rPr>
          <w:rFonts w:ascii="Arial Narrow" w:hAnsi="Arial Narrow"/>
        </w:rPr>
      </w:pPr>
    </w:p>
    <w:p w14:paraId="770DA8C2" w14:textId="00F76EEE" w:rsidR="003F565A" w:rsidRPr="006471BE" w:rsidRDefault="003F565A" w:rsidP="0012214D">
      <w:pPr>
        <w:pStyle w:val="20"/>
        <w:numPr>
          <w:ilvl w:val="0"/>
          <w:numId w:val="8"/>
        </w:numPr>
        <w:ind w:left="567" w:firstLine="0"/>
        <w:jc w:val="left"/>
        <w:rPr>
          <w:rFonts w:ascii="Arial Narrow" w:hAnsi="Arial Narrow"/>
          <w:lang w:eastAsia="en-US"/>
        </w:rPr>
      </w:pPr>
      <w:r w:rsidRPr="006471BE">
        <w:rPr>
          <w:rFonts w:ascii="Arial Narrow" w:hAnsi="Arial Narrow"/>
        </w:rPr>
        <w:t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</w:t>
      </w:r>
    </w:p>
    <w:p w14:paraId="35EACE6D" w14:textId="77777777" w:rsidR="00827E03" w:rsidRPr="0020088E" w:rsidRDefault="00827E03" w:rsidP="00827E03">
      <w:pPr>
        <w:ind w:firstLine="567"/>
        <w:rPr>
          <w:rFonts w:ascii="Arial Narrow" w:hAnsi="Arial Narrow"/>
        </w:rPr>
      </w:pPr>
      <w:r w:rsidRPr="0020088E">
        <w:rPr>
          <w:rFonts w:ascii="Arial Narrow" w:hAnsi="Arial Narrow"/>
        </w:rPr>
        <w:t>В соответствии с пунктом 4 части 5 статьи 43 Градостроительного кодекса Российской Федерации указанные сведения подлежат включению в проект межевания территории только в случае, если его подготовка осуществляется в целях определения местоположения границ образуемых и (или) изменяемых лесных участков.</w:t>
      </w:r>
    </w:p>
    <w:p w14:paraId="0BFE07FD" w14:textId="796BF9CD" w:rsidR="00827E03" w:rsidRPr="0020088E" w:rsidRDefault="00827E03" w:rsidP="00827E03">
      <w:pPr>
        <w:ind w:firstLine="567"/>
        <w:rPr>
          <w:rFonts w:ascii="Arial Narrow" w:hAnsi="Arial Narrow"/>
        </w:rPr>
      </w:pPr>
      <w:r w:rsidRPr="0020088E">
        <w:rPr>
          <w:rFonts w:ascii="Arial Narrow" w:hAnsi="Arial Narrow"/>
        </w:rPr>
        <w:t>Территория, в отношении которой разработан настоящий проект межевания, в соответствии с данными Единого государственного реестра недвижимости (ЕГРН) и материалами лесоустройства:</w:t>
      </w:r>
    </w:p>
    <w:p w14:paraId="2B8526F7" w14:textId="77777777" w:rsidR="00827E03" w:rsidRPr="0020088E" w:rsidRDefault="00827E03" w:rsidP="0012214D">
      <w:pPr>
        <w:numPr>
          <w:ilvl w:val="0"/>
          <w:numId w:val="6"/>
        </w:numPr>
        <w:ind w:left="709" w:hanging="425"/>
        <w:rPr>
          <w:rFonts w:ascii="Arial Narrow" w:hAnsi="Arial Narrow"/>
        </w:rPr>
      </w:pPr>
      <w:r w:rsidRPr="0020088E">
        <w:rPr>
          <w:rFonts w:ascii="Arial Narrow" w:hAnsi="Arial Narrow"/>
        </w:rPr>
        <w:t>Не отнесена к землям лесного фонда и не является лесным участком.</w:t>
      </w:r>
    </w:p>
    <w:p w14:paraId="2E349218" w14:textId="251A60E6" w:rsidR="00827E03" w:rsidRPr="0020088E" w:rsidRDefault="00827E03" w:rsidP="0012214D">
      <w:pPr>
        <w:numPr>
          <w:ilvl w:val="0"/>
          <w:numId w:val="6"/>
        </w:numPr>
        <w:ind w:left="709" w:hanging="425"/>
        <w:rPr>
          <w:rFonts w:ascii="Arial Narrow" w:hAnsi="Arial Narrow"/>
        </w:rPr>
      </w:pPr>
      <w:r w:rsidRPr="0020088E">
        <w:rPr>
          <w:rFonts w:ascii="Arial Narrow" w:hAnsi="Arial Narrow"/>
        </w:rPr>
        <w:t>Расположена в границах земель</w:t>
      </w:r>
      <w:r w:rsidR="00393EE8" w:rsidRPr="00393EE8">
        <w:rPr>
          <w:rFonts w:ascii="Arial Narrow" w:hAnsi="Arial Narrow"/>
        </w:rPr>
        <w:t xml:space="preserve"> сельскохозяйственного назначения </w:t>
      </w:r>
      <w:r w:rsidRPr="0020088E">
        <w:rPr>
          <w:rFonts w:ascii="Arial Narrow" w:hAnsi="Arial Narrow"/>
        </w:rPr>
        <w:t>(категория земель: «</w:t>
      </w:r>
      <w:r w:rsidR="00393EE8" w:rsidRPr="00393EE8">
        <w:rPr>
          <w:rFonts w:ascii="Arial Narrow" w:hAnsi="Arial Narrow"/>
        </w:rPr>
        <w:t>Земли сельскохозяйственного назначения</w:t>
      </w:r>
      <w:r w:rsidRPr="0020088E">
        <w:rPr>
          <w:rFonts w:ascii="Arial Narrow" w:hAnsi="Arial Narrow"/>
        </w:rPr>
        <w:t>»).</w:t>
      </w:r>
    </w:p>
    <w:p w14:paraId="31D57DAF" w14:textId="77777777" w:rsidR="00827E03" w:rsidRPr="0020088E" w:rsidRDefault="00827E03" w:rsidP="0012214D">
      <w:pPr>
        <w:numPr>
          <w:ilvl w:val="0"/>
          <w:numId w:val="6"/>
        </w:numPr>
        <w:ind w:left="709" w:hanging="425"/>
        <w:rPr>
          <w:rFonts w:ascii="Arial Narrow" w:hAnsi="Arial Narrow"/>
        </w:rPr>
      </w:pPr>
      <w:r w:rsidRPr="0020088E">
        <w:rPr>
          <w:rFonts w:ascii="Arial Narrow" w:hAnsi="Arial Narrow"/>
        </w:rPr>
        <w:t>Не содержит в своих границах лесных участков, подлежащих образованию или изменению в рамках настоящего проекта.</w:t>
      </w:r>
    </w:p>
    <w:p w14:paraId="664369AE" w14:textId="77777777" w:rsidR="00827E03" w:rsidRPr="0020088E" w:rsidRDefault="00827E03" w:rsidP="00827E03">
      <w:pPr>
        <w:ind w:firstLine="567"/>
        <w:rPr>
          <w:rFonts w:ascii="Arial Narrow" w:hAnsi="Arial Narrow"/>
        </w:rPr>
      </w:pPr>
      <w:r w:rsidRPr="0020088E">
        <w:rPr>
          <w:rFonts w:ascii="Arial Narrow" w:hAnsi="Arial Narrow"/>
        </w:rPr>
        <w:t xml:space="preserve">Таким образом, цели определения границ лесных участков, а также установления их целевого назначения, вида разрешенного использования и иных характеристик, предусмотренных пунктом 4 части 5 статьи 43 </w:t>
      </w:r>
      <w:proofErr w:type="spellStart"/>
      <w:r w:rsidRPr="0020088E">
        <w:rPr>
          <w:rFonts w:ascii="Arial Narrow" w:hAnsi="Arial Narrow"/>
        </w:rPr>
        <w:t>ГрК</w:t>
      </w:r>
      <w:proofErr w:type="spellEnd"/>
      <w:r w:rsidRPr="0020088E">
        <w:rPr>
          <w:rFonts w:ascii="Arial Narrow" w:hAnsi="Arial Narrow"/>
        </w:rPr>
        <w:t xml:space="preserve"> РФ, при подготовке настоящего проекта межевания территории не преследуются.</w:t>
      </w:r>
    </w:p>
    <w:p w14:paraId="433A2083" w14:textId="77777777" w:rsidR="00827E03" w:rsidRPr="0020088E" w:rsidRDefault="00827E03" w:rsidP="00827E03">
      <w:pPr>
        <w:ind w:firstLine="567"/>
        <w:rPr>
          <w:rFonts w:ascii="Arial Narrow" w:hAnsi="Arial Narrow"/>
          <w:b/>
          <w:bCs/>
          <w:u w:val="single"/>
        </w:rPr>
      </w:pPr>
      <w:r w:rsidRPr="0020088E">
        <w:rPr>
          <w:rFonts w:ascii="Arial Narrow" w:hAnsi="Arial Narrow"/>
          <w:b/>
          <w:bCs/>
          <w:u w:val="single"/>
        </w:rPr>
        <w:t>Настоящий раздел не подлежит заполнению.</w:t>
      </w:r>
    </w:p>
    <w:p w14:paraId="1EF355ED" w14:textId="7834247C" w:rsidR="003F565A" w:rsidRPr="0020088E" w:rsidRDefault="003F565A" w:rsidP="0028599F">
      <w:pPr>
        <w:ind w:right="-285" w:firstLine="709"/>
        <w:contextualSpacing/>
        <w:jc w:val="center"/>
        <w:rPr>
          <w:rFonts w:ascii="Arial Narrow" w:hAnsi="Arial Narrow"/>
          <w:b/>
          <w:lang w:eastAsia="en-US"/>
        </w:rPr>
      </w:pPr>
    </w:p>
    <w:p w14:paraId="13F63E96" w14:textId="1C4FFD72" w:rsidR="003F565A" w:rsidRPr="006471BE" w:rsidRDefault="003F565A" w:rsidP="0012214D">
      <w:pPr>
        <w:pStyle w:val="20"/>
        <w:numPr>
          <w:ilvl w:val="0"/>
          <w:numId w:val="8"/>
        </w:numPr>
        <w:ind w:left="567" w:firstLine="0"/>
        <w:jc w:val="left"/>
        <w:rPr>
          <w:rFonts w:ascii="Arial Narrow" w:hAnsi="Arial Narrow"/>
          <w:lang w:eastAsia="en-US"/>
        </w:rPr>
      </w:pPr>
      <w:bookmarkStart w:id="11" w:name="_Hlk220759279"/>
      <w:r w:rsidRPr="006471BE">
        <w:rPr>
          <w:rFonts w:ascii="Arial Narrow" w:hAnsi="Arial Narrow"/>
        </w:rPr>
        <w:t>Сведения о границах территории, в отношении которой утвержден проект межевания</w:t>
      </w:r>
      <w:bookmarkEnd w:id="11"/>
      <w:r w:rsidRPr="006471BE">
        <w:rPr>
          <w:rFonts w:ascii="Arial Narrow" w:hAnsi="Arial Narrow"/>
        </w:rPr>
        <w:t>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</w:t>
      </w:r>
    </w:p>
    <w:p w14:paraId="2D804046" w14:textId="62C44729" w:rsidR="006471BE" w:rsidRDefault="006471BE" w:rsidP="0012214D">
      <w:pPr>
        <w:pStyle w:val="3"/>
        <w:numPr>
          <w:ilvl w:val="1"/>
          <w:numId w:val="8"/>
        </w:numPr>
      </w:pPr>
      <w:r>
        <w:t>Сведения о границах проектирования</w:t>
      </w:r>
    </w:p>
    <w:p w14:paraId="4B275F0B" w14:textId="347BD593" w:rsidR="006471BE" w:rsidRDefault="006471BE" w:rsidP="002924C0">
      <w:pPr>
        <w:pStyle w:val="afa"/>
        <w:spacing w:before="0" w:beforeAutospacing="0" w:after="0" w:afterAutospacing="0"/>
        <w:ind w:right="227" w:firstLine="709"/>
        <w:contextualSpacing/>
        <w:jc w:val="both"/>
        <w:rPr>
          <w:rFonts w:ascii="Arial Narrow" w:hAnsi="Arial Narrow" w:cs="Times New Roman"/>
          <w:color w:val="auto"/>
          <w:sz w:val="24"/>
          <w:szCs w:val="24"/>
        </w:rPr>
      </w:pPr>
      <w:r w:rsidRPr="005E1AFA">
        <w:rPr>
          <w:rFonts w:ascii="Arial Narrow" w:hAnsi="Arial Narrow" w:cs="Times New Roman"/>
          <w:color w:val="auto"/>
          <w:sz w:val="24"/>
          <w:szCs w:val="24"/>
        </w:rPr>
        <w:t xml:space="preserve">Территория проектирования расположена в </w:t>
      </w:r>
      <w:r w:rsidR="00525D08" w:rsidRPr="00FA1321">
        <w:rPr>
          <w:rFonts w:ascii="Arial Narrow" w:hAnsi="Arial Narrow"/>
          <w:color w:val="auto"/>
          <w:sz w:val="24"/>
          <w:szCs w:val="24"/>
        </w:rPr>
        <w:t>границах земельных участков с кадастровыми номерами 34:03:030002:742 и 34:03:030002:1050</w:t>
      </w:r>
      <w:r w:rsidRPr="005E1AFA">
        <w:rPr>
          <w:rFonts w:ascii="Arial Narrow" w:hAnsi="Arial Narrow" w:cs="Times New Roman"/>
          <w:color w:val="auto"/>
          <w:sz w:val="24"/>
          <w:szCs w:val="24"/>
        </w:rPr>
        <w:t xml:space="preserve">. Площадь территории по техническому заданию в границах проектирования составляет – </w:t>
      </w:r>
      <w:r w:rsidR="00525D08">
        <w:rPr>
          <w:rFonts w:ascii="Arial Narrow" w:hAnsi="Arial Narrow" w:cs="Times New Roman"/>
          <w:color w:val="auto"/>
          <w:sz w:val="24"/>
          <w:szCs w:val="24"/>
        </w:rPr>
        <w:t>2,8</w:t>
      </w:r>
      <w:r w:rsidRPr="005E1AFA">
        <w:rPr>
          <w:rFonts w:ascii="Arial Narrow" w:hAnsi="Arial Narrow" w:cs="Times New Roman"/>
          <w:color w:val="auto"/>
          <w:sz w:val="24"/>
          <w:szCs w:val="24"/>
        </w:rPr>
        <w:t xml:space="preserve"> га. Проектом межевания граница проектирования уточняется и составляет – </w:t>
      </w:r>
      <w:r w:rsidR="00525D08">
        <w:rPr>
          <w:rFonts w:ascii="Arial Narrow" w:hAnsi="Arial Narrow" w:cs="Times New Roman"/>
          <w:color w:val="auto"/>
          <w:sz w:val="24"/>
          <w:szCs w:val="24"/>
        </w:rPr>
        <w:t>2,7</w:t>
      </w:r>
      <w:r w:rsidRPr="005E1AFA">
        <w:rPr>
          <w:rFonts w:ascii="Arial Narrow" w:hAnsi="Arial Narrow" w:cs="Times New Roman"/>
          <w:color w:val="auto"/>
          <w:sz w:val="24"/>
          <w:szCs w:val="24"/>
        </w:rPr>
        <w:t xml:space="preserve"> га.</w:t>
      </w:r>
    </w:p>
    <w:p w14:paraId="016A0AF5" w14:textId="5F8A176F" w:rsidR="006471BE" w:rsidRDefault="006471BE" w:rsidP="006471BE">
      <w:pPr>
        <w:jc w:val="right"/>
        <w:rPr>
          <w:rFonts w:ascii="Arial Narrow" w:hAnsi="Arial Narrow"/>
          <w:i/>
          <w:iCs/>
        </w:rPr>
      </w:pPr>
      <w:r w:rsidRPr="007B2071">
        <w:rPr>
          <w:rFonts w:ascii="Arial Narrow" w:hAnsi="Arial Narrow"/>
          <w:i/>
          <w:iCs/>
        </w:rPr>
        <w:t xml:space="preserve">Таблица № </w:t>
      </w:r>
      <w:r>
        <w:rPr>
          <w:rFonts w:ascii="Arial Narrow" w:hAnsi="Arial Narrow"/>
          <w:i/>
          <w:iCs/>
        </w:rPr>
        <w:t>2</w:t>
      </w:r>
    </w:p>
    <w:p w14:paraId="0A50F9C1" w14:textId="4593B6EF" w:rsidR="003C6BC5" w:rsidRDefault="003C6BC5" w:rsidP="003C6BC5">
      <w:pPr>
        <w:pStyle w:val="afd"/>
        <w:spacing w:after="120"/>
        <w:rPr>
          <w:rFonts w:ascii="Arial Narrow" w:hAnsi="Arial Narrow"/>
          <w:b/>
          <w:bCs/>
          <w:sz w:val="24"/>
          <w:szCs w:val="24"/>
        </w:rPr>
      </w:pPr>
      <w:r w:rsidRPr="003C6BC5">
        <w:rPr>
          <w:rFonts w:ascii="Arial Narrow" w:hAnsi="Arial Narrow"/>
          <w:b/>
          <w:bCs/>
          <w:sz w:val="24"/>
          <w:szCs w:val="24"/>
        </w:rPr>
        <w:t>Перечень координат характерных точек границы проектирования территории</w:t>
      </w:r>
    </w:p>
    <w:tbl>
      <w:tblPr>
        <w:tblW w:w="1485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810"/>
        <w:gridCol w:w="1350"/>
        <w:gridCol w:w="1365"/>
        <w:gridCol w:w="30"/>
        <w:gridCol w:w="5625"/>
      </w:tblGrid>
      <w:tr w:rsidR="00525D08" w14:paraId="3252E82C" w14:textId="77777777" w:rsidTr="00525D08">
        <w:trPr>
          <w:trHeight w:val="606"/>
          <w:jc w:val="center"/>
        </w:trPr>
        <w:tc>
          <w:tcPr>
            <w:tcW w:w="14850" w:type="dxa"/>
            <w:gridSpan w:val="6"/>
            <w:shd w:val="clear" w:color="auto" w:fill="auto"/>
          </w:tcPr>
          <w:p w14:paraId="5B78549D" w14:textId="77777777" w:rsidR="00525D08" w:rsidRDefault="00525D08" w:rsidP="00D72E18">
            <w:pPr>
              <w:pStyle w:val="ParagraphStyle0"/>
              <w:rPr>
                <w:rStyle w:val="CharacterStyle0"/>
                <w:rFonts w:eastAsia="Calibri"/>
              </w:rPr>
            </w:pPr>
          </w:p>
        </w:tc>
      </w:tr>
      <w:tr w:rsidR="00525D08" w14:paraId="460FCC66" w14:textId="77777777" w:rsidTr="00525D08">
        <w:trPr>
          <w:trHeight w:val="450"/>
          <w:jc w:val="center"/>
        </w:trPr>
        <w:tc>
          <w:tcPr>
            <w:tcW w:w="5670" w:type="dxa"/>
          </w:tcPr>
          <w:p w14:paraId="31A1B15C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31DD3F1" w14:textId="77777777" w:rsidR="00525D08" w:rsidRDefault="00525D08" w:rsidP="00D72E18">
            <w:pPr>
              <w:pStyle w:val="ParagraphStyle1"/>
              <w:rPr>
                <w:rStyle w:val="CharacterStyle1"/>
                <w:rFonts w:eastAsia="Calibri"/>
              </w:rPr>
            </w:pPr>
            <w:r>
              <w:rPr>
                <w:rStyle w:val="CharacterStyle1"/>
                <w:rFonts w:eastAsia="Calibri"/>
              </w:rPr>
              <w:t>Имя</w:t>
            </w:r>
            <w:r>
              <w:rPr>
                <w:rStyle w:val="CharacterStyle1"/>
                <w:rFonts w:eastAsia="Calibri"/>
              </w:rPr>
              <w:br/>
              <w:t>точки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A587CE6" w14:textId="77777777" w:rsidR="00525D08" w:rsidRDefault="00525D08" w:rsidP="00D72E18">
            <w:pPr>
              <w:pStyle w:val="ParagraphStyle2"/>
              <w:rPr>
                <w:rStyle w:val="CharacterStyle2"/>
                <w:rFonts w:eastAsia="Calibri"/>
              </w:rPr>
            </w:pPr>
            <w:r>
              <w:rPr>
                <w:rStyle w:val="CharacterStyle2"/>
                <w:rFonts w:eastAsia="Calibri"/>
              </w:rPr>
              <w:t>X, м</w:t>
            </w:r>
          </w:p>
        </w:tc>
        <w:tc>
          <w:tcPr>
            <w:tcW w:w="13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FBC4DCF" w14:textId="77777777" w:rsidR="00525D08" w:rsidRDefault="00525D08" w:rsidP="00D72E18">
            <w:pPr>
              <w:pStyle w:val="ParagraphStyle2"/>
              <w:rPr>
                <w:rStyle w:val="CharacterStyle2"/>
                <w:rFonts w:eastAsia="Calibri"/>
              </w:rPr>
            </w:pPr>
            <w:r>
              <w:rPr>
                <w:rStyle w:val="CharacterStyle2"/>
                <w:rFonts w:eastAsia="Calibri"/>
              </w:rPr>
              <w:t>Y, м</w:t>
            </w:r>
          </w:p>
        </w:tc>
        <w:tc>
          <w:tcPr>
            <w:tcW w:w="30" w:type="dxa"/>
            <w:shd w:val="clear" w:color="auto" w:fill="auto"/>
            <w:vAlign w:val="center"/>
          </w:tcPr>
          <w:p w14:paraId="3601D844" w14:textId="77777777" w:rsidR="00525D08" w:rsidRDefault="00525D08" w:rsidP="00D72E18">
            <w:pPr>
              <w:pStyle w:val="ParagraphStyle3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7FD268EA" w14:textId="77777777" w:rsidR="00525D08" w:rsidRDefault="00525D08" w:rsidP="00D72E18">
            <w:pPr>
              <w:rPr>
                <w:rStyle w:val="FakeCharacterStyle"/>
              </w:rPr>
            </w:pPr>
          </w:p>
        </w:tc>
      </w:tr>
      <w:tr w:rsidR="00525D08" w14:paraId="59F3E2F1" w14:textId="77777777" w:rsidTr="00525D08">
        <w:trPr>
          <w:trHeight w:val="120"/>
          <w:jc w:val="center"/>
        </w:trPr>
        <w:tc>
          <w:tcPr>
            <w:tcW w:w="5670" w:type="dxa"/>
          </w:tcPr>
          <w:p w14:paraId="67213467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3525" w:type="dxa"/>
            <w:gridSpan w:val="3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FE43AF7" w14:textId="77777777" w:rsidR="00525D08" w:rsidRDefault="00525D08" w:rsidP="00D72E18">
            <w:pPr>
              <w:pStyle w:val="ParagraphStyle4"/>
              <w:rPr>
                <w:rStyle w:val="CharacterStyle3"/>
                <w:rFonts w:eastAsia="Calibri"/>
              </w:rPr>
            </w:pPr>
            <w:r>
              <w:rPr>
                <w:rStyle w:val="CharacterStyle3"/>
                <w:rFonts w:eastAsia="Calibri"/>
              </w:rPr>
              <w:t>Граница проектирования</w:t>
            </w:r>
          </w:p>
        </w:tc>
        <w:tc>
          <w:tcPr>
            <w:tcW w:w="30" w:type="dxa"/>
            <w:shd w:val="clear" w:color="auto" w:fill="auto"/>
            <w:vAlign w:val="center"/>
          </w:tcPr>
          <w:p w14:paraId="71B716FB" w14:textId="77777777" w:rsidR="00525D08" w:rsidRDefault="00525D08" w:rsidP="00D72E18">
            <w:pPr>
              <w:pStyle w:val="ParagraphStyle3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17F981C3" w14:textId="77777777" w:rsidR="00525D08" w:rsidRDefault="00525D08" w:rsidP="00D72E18">
            <w:pPr>
              <w:rPr>
                <w:rStyle w:val="FakeCharacterStyle"/>
              </w:rPr>
            </w:pPr>
          </w:p>
        </w:tc>
      </w:tr>
      <w:tr w:rsidR="00525D08" w14:paraId="38D69CE3" w14:textId="77777777" w:rsidTr="00525D08">
        <w:trPr>
          <w:trHeight w:val="120"/>
          <w:jc w:val="center"/>
        </w:trPr>
        <w:tc>
          <w:tcPr>
            <w:tcW w:w="5670" w:type="dxa"/>
          </w:tcPr>
          <w:p w14:paraId="7C560DDD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3525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C5EE115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2EED979B" w14:textId="77777777" w:rsidR="00525D08" w:rsidRDefault="00525D08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6BDDD8E4" w14:textId="77777777" w:rsidR="00525D08" w:rsidRDefault="00525D08" w:rsidP="00D72E18">
            <w:pPr>
              <w:rPr>
                <w:rStyle w:val="FakeCharacterStyle"/>
              </w:rPr>
            </w:pPr>
          </w:p>
        </w:tc>
      </w:tr>
      <w:tr w:rsidR="00525D08" w14:paraId="7BED4164" w14:textId="77777777" w:rsidTr="00525D08">
        <w:trPr>
          <w:trHeight w:hRule="exact" w:val="105"/>
          <w:jc w:val="center"/>
        </w:trPr>
        <w:tc>
          <w:tcPr>
            <w:tcW w:w="5670" w:type="dxa"/>
          </w:tcPr>
          <w:p w14:paraId="1C4D8643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81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5246AFD" w14:textId="77777777" w:rsidR="00525D08" w:rsidRDefault="00525D08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1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1296405" w14:textId="77777777" w:rsidR="00525D08" w:rsidRDefault="00525D08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508 669,78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BEEF42C" w14:textId="77777777" w:rsidR="00525D08" w:rsidRDefault="00525D08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1 359 557,35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491A2C74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0C282A59" w14:textId="77777777" w:rsidR="00525D08" w:rsidRDefault="00525D08" w:rsidP="00D72E18">
            <w:pPr>
              <w:rPr>
                <w:rStyle w:val="FakeCharacterStyle"/>
              </w:rPr>
            </w:pPr>
          </w:p>
        </w:tc>
      </w:tr>
      <w:tr w:rsidR="00525D08" w14:paraId="542FA4FB" w14:textId="77777777" w:rsidTr="00525D08">
        <w:trPr>
          <w:trHeight w:val="120"/>
          <w:jc w:val="center"/>
        </w:trPr>
        <w:tc>
          <w:tcPr>
            <w:tcW w:w="5670" w:type="dxa"/>
          </w:tcPr>
          <w:p w14:paraId="57F287D9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8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E5266AD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A39C255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4E0F54B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252F23DA" w14:textId="77777777" w:rsidR="00525D08" w:rsidRDefault="00525D08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1C7F215D" w14:textId="77777777" w:rsidR="00525D08" w:rsidRDefault="00525D08" w:rsidP="00D72E18">
            <w:pPr>
              <w:rPr>
                <w:rStyle w:val="FakeCharacterStyle"/>
              </w:rPr>
            </w:pPr>
          </w:p>
        </w:tc>
      </w:tr>
      <w:tr w:rsidR="00525D08" w14:paraId="49A88E0F" w14:textId="77777777" w:rsidTr="00525D08">
        <w:trPr>
          <w:trHeight w:hRule="exact" w:val="105"/>
          <w:jc w:val="center"/>
        </w:trPr>
        <w:tc>
          <w:tcPr>
            <w:tcW w:w="5670" w:type="dxa"/>
          </w:tcPr>
          <w:p w14:paraId="42D913DD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81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CDBE798" w14:textId="77777777" w:rsidR="00525D08" w:rsidRDefault="00525D08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2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B5071AF" w14:textId="77777777" w:rsidR="00525D08" w:rsidRDefault="00525D08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508 745,04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8261AA6" w14:textId="77777777" w:rsidR="00525D08" w:rsidRDefault="00525D08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1 359 632,05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08D8FE24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079A6886" w14:textId="77777777" w:rsidR="00525D08" w:rsidRDefault="00525D08" w:rsidP="00D72E18">
            <w:pPr>
              <w:rPr>
                <w:rStyle w:val="FakeCharacterStyle"/>
              </w:rPr>
            </w:pPr>
          </w:p>
        </w:tc>
      </w:tr>
      <w:tr w:rsidR="00525D08" w14:paraId="2F896ED7" w14:textId="77777777" w:rsidTr="00525D08">
        <w:trPr>
          <w:trHeight w:val="120"/>
          <w:jc w:val="center"/>
        </w:trPr>
        <w:tc>
          <w:tcPr>
            <w:tcW w:w="5670" w:type="dxa"/>
          </w:tcPr>
          <w:p w14:paraId="625EA3D3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8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3BFAF57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BB686B4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45A8906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104778A9" w14:textId="77777777" w:rsidR="00525D08" w:rsidRDefault="00525D08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20EC97D4" w14:textId="77777777" w:rsidR="00525D08" w:rsidRDefault="00525D08" w:rsidP="00D72E18">
            <w:pPr>
              <w:rPr>
                <w:rStyle w:val="FakeCharacterStyle"/>
              </w:rPr>
            </w:pPr>
          </w:p>
        </w:tc>
      </w:tr>
      <w:tr w:rsidR="00525D08" w14:paraId="135175AD" w14:textId="77777777" w:rsidTr="00525D08">
        <w:trPr>
          <w:trHeight w:hRule="exact" w:val="105"/>
          <w:jc w:val="center"/>
        </w:trPr>
        <w:tc>
          <w:tcPr>
            <w:tcW w:w="5670" w:type="dxa"/>
          </w:tcPr>
          <w:p w14:paraId="466E0B3E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81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6B21AE6" w14:textId="77777777" w:rsidR="00525D08" w:rsidRDefault="00525D08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3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9BEA711" w14:textId="77777777" w:rsidR="00525D08" w:rsidRDefault="00525D08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508 812,30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21C3C40" w14:textId="77777777" w:rsidR="00525D08" w:rsidRDefault="00525D08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1 359 699,00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30402D81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291E87EE" w14:textId="77777777" w:rsidR="00525D08" w:rsidRDefault="00525D08" w:rsidP="00D72E18">
            <w:pPr>
              <w:rPr>
                <w:rStyle w:val="FakeCharacterStyle"/>
              </w:rPr>
            </w:pPr>
          </w:p>
        </w:tc>
      </w:tr>
      <w:tr w:rsidR="00525D08" w14:paraId="4F68AE05" w14:textId="77777777" w:rsidTr="00525D08">
        <w:trPr>
          <w:trHeight w:val="120"/>
          <w:jc w:val="center"/>
        </w:trPr>
        <w:tc>
          <w:tcPr>
            <w:tcW w:w="5670" w:type="dxa"/>
          </w:tcPr>
          <w:p w14:paraId="371C3AE0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8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10B72B9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F3D0AC2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3D28F5E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5FD2C949" w14:textId="77777777" w:rsidR="00525D08" w:rsidRDefault="00525D08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3480E1F1" w14:textId="77777777" w:rsidR="00525D08" w:rsidRDefault="00525D08" w:rsidP="00D72E18">
            <w:pPr>
              <w:rPr>
                <w:rStyle w:val="FakeCharacterStyle"/>
              </w:rPr>
            </w:pPr>
          </w:p>
        </w:tc>
      </w:tr>
      <w:tr w:rsidR="00525D08" w14:paraId="538A4A64" w14:textId="77777777" w:rsidTr="00525D08">
        <w:trPr>
          <w:trHeight w:hRule="exact" w:val="105"/>
          <w:jc w:val="center"/>
        </w:trPr>
        <w:tc>
          <w:tcPr>
            <w:tcW w:w="5670" w:type="dxa"/>
          </w:tcPr>
          <w:p w14:paraId="7DE8DCFD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81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972DAAE" w14:textId="77777777" w:rsidR="00525D08" w:rsidRDefault="00525D08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4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63C4051" w14:textId="77777777" w:rsidR="00525D08" w:rsidRDefault="00525D08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508 815,57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7C4DFA" w14:textId="77777777" w:rsidR="00525D08" w:rsidRDefault="00525D08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1 359 701,29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3BC82EB0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09B3D8A1" w14:textId="77777777" w:rsidR="00525D08" w:rsidRDefault="00525D08" w:rsidP="00D72E18">
            <w:pPr>
              <w:rPr>
                <w:rStyle w:val="FakeCharacterStyle"/>
              </w:rPr>
            </w:pPr>
          </w:p>
        </w:tc>
      </w:tr>
      <w:tr w:rsidR="00525D08" w14:paraId="35832C60" w14:textId="77777777" w:rsidTr="00525D08">
        <w:trPr>
          <w:trHeight w:val="120"/>
          <w:jc w:val="center"/>
        </w:trPr>
        <w:tc>
          <w:tcPr>
            <w:tcW w:w="5670" w:type="dxa"/>
          </w:tcPr>
          <w:p w14:paraId="7B54B71D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8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C01DD1A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E8C1B2A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FFB09AE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2CAF0F96" w14:textId="77777777" w:rsidR="00525D08" w:rsidRDefault="00525D08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52F5A9E2" w14:textId="77777777" w:rsidR="00525D08" w:rsidRDefault="00525D08" w:rsidP="00D72E18">
            <w:pPr>
              <w:rPr>
                <w:rStyle w:val="FakeCharacterStyle"/>
              </w:rPr>
            </w:pPr>
          </w:p>
        </w:tc>
      </w:tr>
      <w:tr w:rsidR="00525D08" w14:paraId="2BBD1256" w14:textId="77777777" w:rsidTr="00525D08">
        <w:trPr>
          <w:trHeight w:val="120"/>
          <w:jc w:val="center"/>
        </w:trPr>
        <w:tc>
          <w:tcPr>
            <w:tcW w:w="5670" w:type="dxa"/>
          </w:tcPr>
          <w:p w14:paraId="044A4096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81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F9C6893" w14:textId="77777777" w:rsidR="00525D08" w:rsidRDefault="00525D08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5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E649E14" w14:textId="77777777" w:rsidR="00525D08" w:rsidRDefault="00525D08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508 813,01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5113478" w14:textId="77777777" w:rsidR="00525D08" w:rsidRDefault="00525D08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1 359 704,86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501692D8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0D0C4B9A" w14:textId="77777777" w:rsidR="00525D08" w:rsidRDefault="00525D08" w:rsidP="00D72E18">
            <w:pPr>
              <w:rPr>
                <w:rStyle w:val="FakeCharacterStyle"/>
              </w:rPr>
            </w:pPr>
          </w:p>
        </w:tc>
      </w:tr>
      <w:tr w:rsidR="00525D08" w14:paraId="66296F09" w14:textId="77777777" w:rsidTr="00525D08">
        <w:trPr>
          <w:trHeight w:hRule="exact" w:val="105"/>
          <w:jc w:val="center"/>
        </w:trPr>
        <w:tc>
          <w:tcPr>
            <w:tcW w:w="5670" w:type="dxa"/>
          </w:tcPr>
          <w:p w14:paraId="0F753A59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8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F4C184A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54C8BF3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4A1C48B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6CFDC51C" w14:textId="77777777" w:rsidR="00525D08" w:rsidRDefault="00525D08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5E7FC159" w14:textId="77777777" w:rsidR="00525D08" w:rsidRDefault="00525D08" w:rsidP="00D72E18">
            <w:pPr>
              <w:rPr>
                <w:rStyle w:val="FakeCharacterStyle"/>
              </w:rPr>
            </w:pPr>
          </w:p>
        </w:tc>
      </w:tr>
      <w:tr w:rsidR="00525D08" w14:paraId="23D16743" w14:textId="77777777" w:rsidTr="00525D08">
        <w:trPr>
          <w:trHeight w:val="120"/>
          <w:jc w:val="center"/>
        </w:trPr>
        <w:tc>
          <w:tcPr>
            <w:tcW w:w="5670" w:type="dxa"/>
          </w:tcPr>
          <w:p w14:paraId="5E95A833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81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E629700" w14:textId="77777777" w:rsidR="00525D08" w:rsidRDefault="00525D08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7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747B91D" w14:textId="77777777" w:rsidR="00525D08" w:rsidRDefault="00525D08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508 840,89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5954668" w14:textId="77777777" w:rsidR="00525D08" w:rsidRDefault="00525D08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1 359 727,77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3ABAD873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2D0E975C" w14:textId="77777777" w:rsidR="00525D08" w:rsidRDefault="00525D08" w:rsidP="00D72E18">
            <w:pPr>
              <w:rPr>
                <w:rStyle w:val="FakeCharacterStyle"/>
              </w:rPr>
            </w:pPr>
          </w:p>
        </w:tc>
      </w:tr>
      <w:tr w:rsidR="00525D08" w14:paraId="48C9D682" w14:textId="77777777" w:rsidTr="00525D08">
        <w:trPr>
          <w:trHeight w:hRule="exact" w:val="105"/>
          <w:jc w:val="center"/>
        </w:trPr>
        <w:tc>
          <w:tcPr>
            <w:tcW w:w="5670" w:type="dxa"/>
          </w:tcPr>
          <w:p w14:paraId="337329B7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8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4142A0B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49DDCA8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727121D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60EED0C1" w14:textId="77777777" w:rsidR="00525D08" w:rsidRDefault="00525D08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44CB5D5F" w14:textId="77777777" w:rsidR="00525D08" w:rsidRDefault="00525D08" w:rsidP="00D72E18">
            <w:pPr>
              <w:rPr>
                <w:rStyle w:val="FakeCharacterStyle"/>
              </w:rPr>
            </w:pPr>
          </w:p>
        </w:tc>
      </w:tr>
      <w:tr w:rsidR="00525D08" w14:paraId="10B6BF1D" w14:textId="77777777" w:rsidTr="00525D08">
        <w:trPr>
          <w:trHeight w:val="120"/>
          <w:jc w:val="center"/>
        </w:trPr>
        <w:tc>
          <w:tcPr>
            <w:tcW w:w="5670" w:type="dxa"/>
          </w:tcPr>
          <w:p w14:paraId="023720A2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81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7EB8D71" w14:textId="77777777" w:rsidR="00525D08" w:rsidRDefault="00525D08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8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29DF06F" w14:textId="77777777" w:rsidR="00525D08" w:rsidRDefault="00525D08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508 858,86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01DAEA3" w14:textId="77777777" w:rsidR="00525D08" w:rsidRDefault="00525D08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1 359 742,84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4DC174A9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11A5623F" w14:textId="77777777" w:rsidR="00525D08" w:rsidRDefault="00525D08" w:rsidP="00D72E18">
            <w:pPr>
              <w:rPr>
                <w:rStyle w:val="FakeCharacterStyle"/>
              </w:rPr>
            </w:pPr>
          </w:p>
        </w:tc>
      </w:tr>
      <w:tr w:rsidR="00525D08" w14:paraId="1FC93F45" w14:textId="77777777" w:rsidTr="00525D08">
        <w:trPr>
          <w:trHeight w:hRule="exact" w:val="105"/>
          <w:jc w:val="center"/>
        </w:trPr>
        <w:tc>
          <w:tcPr>
            <w:tcW w:w="5670" w:type="dxa"/>
          </w:tcPr>
          <w:p w14:paraId="4DCE862A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8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6FDCFCE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219BD72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0858D50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5E8B1A2A" w14:textId="77777777" w:rsidR="00525D08" w:rsidRDefault="00525D08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1977B0E0" w14:textId="77777777" w:rsidR="00525D08" w:rsidRDefault="00525D08" w:rsidP="00D72E18">
            <w:pPr>
              <w:rPr>
                <w:rStyle w:val="FakeCharacterStyle"/>
              </w:rPr>
            </w:pPr>
          </w:p>
        </w:tc>
      </w:tr>
      <w:tr w:rsidR="00525D08" w14:paraId="2543AD9A" w14:textId="77777777" w:rsidTr="00525D08">
        <w:trPr>
          <w:trHeight w:val="120"/>
          <w:jc w:val="center"/>
        </w:trPr>
        <w:tc>
          <w:tcPr>
            <w:tcW w:w="5670" w:type="dxa"/>
          </w:tcPr>
          <w:p w14:paraId="068CEEE5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81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7B57CD7" w14:textId="77777777" w:rsidR="00525D08" w:rsidRDefault="00525D08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9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883200B" w14:textId="77777777" w:rsidR="00525D08" w:rsidRDefault="00525D08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508 866,75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9711AF8" w14:textId="77777777" w:rsidR="00525D08" w:rsidRDefault="00525D08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1 359 749,28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23244ED3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42F0A701" w14:textId="77777777" w:rsidR="00525D08" w:rsidRDefault="00525D08" w:rsidP="00D72E18">
            <w:pPr>
              <w:rPr>
                <w:rStyle w:val="FakeCharacterStyle"/>
              </w:rPr>
            </w:pPr>
          </w:p>
        </w:tc>
      </w:tr>
      <w:tr w:rsidR="00525D08" w14:paraId="1A4DA1F4" w14:textId="77777777" w:rsidTr="00525D08">
        <w:trPr>
          <w:trHeight w:val="120"/>
          <w:jc w:val="center"/>
        </w:trPr>
        <w:tc>
          <w:tcPr>
            <w:tcW w:w="5670" w:type="dxa"/>
          </w:tcPr>
          <w:p w14:paraId="3067B76D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8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5F49935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3A63A1A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B0FEBF5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2CDC0127" w14:textId="77777777" w:rsidR="00525D08" w:rsidRDefault="00525D08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0F25056B" w14:textId="77777777" w:rsidR="00525D08" w:rsidRDefault="00525D08" w:rsidP="00D72E18">
            <w:pPr>
              <w:rPr>
                <w:rStyle w:val="FakeCharacterStyle"/>
              </w:rPr>
            </w:pPr>
          </w:p>
        </w:tc>
      </w:tr>
      <w:tr w:rsidR="00525D08" w14:paraId="0041FE90" w14:textId="77777777" w:rsidTr="00525D08">
        <w:trPr>
          <w:trHeight w:hRule="exact" w:val="105"/>
          <w:jc w:val="center"/>
        </w:trPr>
        <w:tc>
          <w:tcPr>
            <w:tcW w:w="5670" w:type="dxa"/>
          </w:tcPr>
          <w:p w14:paraId="2F4ADD71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81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61DFCAF" w14:textId="77777777" w:rsidR="00525D08" w:rsidRDefault="00525D08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10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773AE1A" w14:textId="77777777" w:rsidR="00525D08" w:rsidRDefault="00525D08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508 903,99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BEADDD6" w14:textId="77777777" w:rsidR="00525D08" w:rsidRDefault="00525D08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1 359 816,75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1C4D0BAC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52C59069" w14:textId="77777777" w:rsidR="00525D08" w:rsidRDefault="00525D08" w:rsidP="00D72E18">
            <w:pPr>
              <w:rPr>
                <w:rStyle w:val="FakeCharacterStyle"/>
              </w:rPr>
            </w:pPr>
          </w:p>
        </w:tc>
      </w:tr>
      <w:tr w:rsidR="00525D08" w14:paraId="2C3B762B" w14:textId="77777777" w:rsidTr="00525D08">
        <w:trPr>
          <w:trHeight w:val="120"/>
          <w:jc w:val="center"/>
        </w:trPr>
        <w:tc>
          <w:tcPr>
            <w:tcW w:w="5670" w:type="dxa"/>
          </w:tcPr>
          <w:p w14:paraId="7ECF9BCC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8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D98D7DE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B9E6A7D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7682D94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32A95D75" w14:textId="77777777" w:rsidR="00525D08" w:rsidRDefault="00525D08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2673316A" w14:textId="77777777" w:rsidR="00525D08" w:rsidRDefault="00525D08" w:rsidP="00D72E18">
            <w:pPr>
              <w:rPr>
                <w:rStyle w:val="FakeCharacterStyle"/>
              </w:rPr>
            </w:pPr>
          </w:p>
        </w:tc>
      </w:tr>
      <w:tr w:rsidR="00525D08" w14:paraId="31442353" w14:textId="77777777" w:rsidTr="00525D08">
        <w:trPr>
          <w:trHeight w:hRule="exact" w:val="105"/>
          <w:jc w:val="center"/>
        </w:trPr>
        <w:tc>
          <w:tcPr>
            <w:tcW w:w="5670" w:type="dxa"/>
          </w:tcPr>
          <w:p w14:paraId="00310E1E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81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4F734BD" w14:textId="77777777" w:rsidR="00525D08" w:rsidRDefault="00525D08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11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AAF3E6E" w14:textId="77777777" w:rsidR="00525D08" w:rsidRDefault="00525D08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508 914,19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FFAEF48" w14:textId="77777777" w:rsidR="00525D08" w:rsidRDefault="00525D08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1 359 803,38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18BA7786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44880567" w14:textId="77777777" w:rsidR="00525D08" w:rsidRDefault="00525D08" w:rsidP="00D72E18">
            <w:pPr>
              <w:rPr>
                <w:rStyle w:val="FakeCharacterStyle"/>
              </w:rPr>
            </w:pPr>
          </w:p>
        </w:tc>
      </w:tr>
      <w:tr w:rsidR="00525D08" w14:paraId="160C4E64" w14:textId="77777777" w:rsidTr="00525D08">
        <w:trPr>
          <w:trHeight w:val="120"/>
          <w:jc w:val="center"/>
        </w:trPr>
        <w:tc>
          <w:tcPr>
            <w:tcW w:w="5670" w:type="dxa"/>
          </w:tcPr>
          <w:p w14:paraId="1E0BF801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8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C35F177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C7D376C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AC4183A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4FE25BC9" w14:textId="77777777" w:rsidR="00525D08" w:rsidRDefault="00525D08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39E80B75" w14:textId="77777777" w:rsidR="00525D08" w:rsidRDefault="00525D08" w:rsidP="00D72E18">
            <w:pPr>
              <w:rPr>
                <w:rStyle w:val="FakeCharacterStyle"/>
              </w:rPr>
            </w:pPr>
          </w:p>
        </w:tc>
      </w:tr>
      <w:tr w:rsidR="00525D08" w14:paraId="10806C15" w14:textId="77777777" w:rsidTr="00525D08">
        <w:trPr>
          <w:trHeight w:hRule="exact" w:val="105"/>
          <w:jc w:val="center"/>
        </w:trPr>
        <w:tc>
          <w:tcPr>
            <w:tcW w:w="5670" w:type="dxa"/>
          </w:tcPr>
          <w:p w14:paraId="7127FF5B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81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67C4CA2" w14:textId="77777777" w:rsidR="00525D08" w:rsidRDefault="00525D08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12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9949F06" w14:textId="77777777" w:rsidR="00525D08" w:rsidRDefault="00525D08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508 954,02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5A55730" w14:textId="77777777" w:rsidR="00525D08" w:rsidRDefault="00525D08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1 359 835,23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530E9425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715622C2" w14:textId="77777777" w:rsidR="00525D08" w:rsidRDefault="00525D08" w:rsidP="00D72E18">
            <w:pPr>
              <w:rPr>
                <w:rStyle w:val="FakeCharacterStyle"/>
              </w:rPr>
            </w:pPr>
          </w:p>
        </w:tc>
      </w:tr>
      <w:tr w:rsidR="00525D08" w14:paraId="2D9A2273" w14:textId="77777777" w:rsidTr="00525D08">
        <w:trPr>
          <w:trHeight w:val="120"/>
          <w:jc w:val="center"/>
        </w:trPr>
        <w:tc>
          <w:tcPr>
            <w:tcW w:w="5670" w:type="dxa"/>
          </w:tcPr>
          <w:p w14:paraId="29BF21FE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8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487E83D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CE53345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FECA001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43C31A35" w14:textId="77777777" w:rsidR="00525D08" w:rsidRDefault="00525D08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2ED146E9" w14:textId="77777777" w:rsidR="00525D08" w:rsidRDefault="00525D08" w:rsidP="00D72E18">
            <w:pPr>
              <w:rPr>
                <w:rStyle w:val="FakeCharacterStyle"/>
              </w:rPr>
            </w:pPr>
          </w:p>
        </w:tc>
      </w:tr>
      <w:tr w:rsidR="00525D08" w14:paraId="0810080A" w14:textId="77777777" w:rsidTr="00525D08">
        <w:trPr>
          <w:trHeight w:hRule="exact" w:val="105"/>
          <w:jc w:val="center"/>
        </w:trPr>
        <w:tc>
          <w:tcPr>
            <w:tcW w:w="5670" w:type="dxa"/>
          </w:tcPr>
          <w:p w14:paraId="0D286C66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81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2D337A1" w14:textId="77777777" w:rsidR="00525D08" w:rsidRDefault="00525D08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13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0A0CA1" w14:textId="77777777" w:rsidR="00525D08" w:rsidRDefault="00525D08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508 922,22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89360F9" w14:textId="77777777" w:rsidR="00525D08" w:rsidRDefault="00525D08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1 359 889,15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18FBD3D3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0FFA154E" w14:textId="77777777" w:rsidR="00525D08" w:rsidRDefault="00525D08" w:rsidP="00D72E18">
            <w:pPr>
              <w:rPr>
                <w:rStyle w:val="FakeCharacterStyle"/>
              </w:rPr>
            </w:pPr>
          </w:p>
        </w:tc>
      </w:tr>
      <w:tr w:rsidR="00525D08" w14:paraId="485ECE29" w14:textId="77777777" w:rsidTr="00525D08">
        <w:trPr>
          <w:trHeight w:val="120"/>
          <w:jc w:val="center"/>
        </w:trPr>
        <w:tc>
          <w:tcPr>
            <w:tcW w:w="5670" w:type="dxa"/>
          </w:tcPr>
          <w:p w14:paraId="6A110BAC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8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AF9AD7D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7814C62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65C1961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5646668B" w14:textId="77777777" w:rsidR="00525D08" w:rsidRDefault="00525D08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65D8C733" w14:textId="77777777" w:rsidR="00525D08" w:rsidRDefault="00525D08" w:rsidP="00D72E18">
            <w:pPr>
              <w:rPr>
                <w:rStyle w:val="FakeCharacterStyle"/>
              </w:rPr>
            </w:pPr>
          </w:p>
        </w:tc>
      </w:tr>
      <w:tr w:rsidR="00525D08" w14:paraId="132002AE" w14:textId="77777777" w:rsidTr="00525D08">
        <w:trPr>
          <w:trHeight w:val="120"/>
          <w:jc w:val="center"/>
        </w:trPr>
        <w:tc>
          <w:tcPr>
            <w:tcW w:w="5670" w:type="dxa"/>
          </w:tcPr>
          <w:p w14:paraId="7817E48A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81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7A786AE" w14:textId="77777777" w:rsidR="00525D08" w:rsidRDefault="00525D08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14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0E6A77E" w14:textId="77777777" w:rsidR="00525D08" w:rsidRDefault="00525D08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508 873,58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BB43DEE" w14:textId="77777777" w:rsidR="00525D08" w:rsidRDefault="00525D08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1 359 856,67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3CB88CEF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0F037805" w14:textId="77777777" w:rsidR="00525D08" w:rsidRDefault="00525D08" w:rsidP="00D72E18">
            <w:pPr>
              <w:rPr>
                <w:rStyle w:val="FakeCharacterStyle"/>
              </w:rPr>
            </w:pPr>
          </w:p>
        </w:tc>
      </w:tr>
      <w:tr w:rsidR="00525D08" w14:paraId="3F829167" w14:textId="77777777" w:rsidTr="00525D08">
        <w:trPr>
          <w:trHeight w:hRule="exact" w:val="105"/>
          <w:jc w:val="center"/>
        </w:trPr>
        <w:tc>
          <w:tcPr>
            <w:tcW w:w="5670" w:type="dxa"/>
          </w:tcPr>
          <w:p w14:paraId="4E137CCA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8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A73855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62904C0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EA7F47F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4C5B6F32" w14:textId="77777777" w:rsidR="00525D08" w:rsidRDefault="00525D08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6AC5C0CE" w14:textId="77777777" w:rsidR="00525D08" w:rsidRDefault="00525D08" w:rsidP="00D72E18">
            <w:pPr>
              <w:rPr>
                <w:rStyle w:val="FakeCharacterStyle"/>
              </w:rPr>
            </w:pPr>
          </w:p>
        </w:tc>
      </w:tr>
      <w:tr w:rsidR="00525D08" w14:paraId="1BAB1F61" w14:textId="77777777" w:rsidTr="00525D08">
        <w:trPr>
          <w:trHeight w:val="120"/>
          <w:jc w:val="center"/>
        </w:trPr>
        <w:tc>
          <w:tcPr>
            <w:tcW w:w="5670" w:type="dxa"/>
          </w:tcPr>
          <w:p w14:paraId="0F10EBEC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81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7376580" w14:textId="77777777" w:rsidR="00525D08" w:rsidRDefault="00525D08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15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33D8BC8" w14:textId="77777777" w:rsidR="00525D08" w:rsidRDefault="00525D08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508 778,44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B285EE9" w14:textId="77777777" w:rsidR="00525D08" w:rsidRDefault="00525D08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1 359 798,65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46CDCFA9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60A45704" w14:textId="77777777" w:rsidR="00525D08" w:rsidRDefault="00525D08" w:rsidP="00D72E18">
            <w:pPr>
              <w:rPr>
                <w:rStyle w:val="FakeCharacterStyle"/>
              </w:rPr>
            </w:pPr>
          </w:p>
        </w:tc>
      </w:tr>
      <w:tr w:rsidR="00525D08" w14:paraId="6AD78106" w14:textId="77777777" w:rsidTr="00525D08">
        <w:trPr>
          <w:trHeight w:hRule="exact" w:val="105"/>
          <w:jc w:val="center"/>
        </w:trPr>
        <w:tc>
          <w:tcPr>
            <w:tcW w:w="5670" w:type="dxa"/>
          </w:tcPr>
          <w:p w14:paraId="0EDF876F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8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5B73D5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F77894C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7DAF70F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5644DB1B" w14:textId="77777777" w:rsidR="00525D08" w:rsidRDefault="00525D08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2A9680CA" w14:textId="77777777" w:rsidR="00525D08" w:rsidRDefault="00525D08" w:rsidP="00D72E18">
            <w:pPr>
              <w:rPr>
                <w:rStyle w:val="FakeCharacterStyle"/>
              </w:rPr>
            </w:pPr>
          </w:p>
        </w:tc>
      </w:tr>
      <w:tr w:rsidR="00525D08" w14:paraId="03FBDEFB" w14:textId="77777777" w:rsidTr="00525D08">
        <w:trPr>
          <w:trHeight w:val="120"/>
          <w:jc w:val="center"/>
        </w:trPr>
        <w:tc>
          <w:tcPr>
            <w:tcW w:w="5670" w:type="dxa"/>
          </w:tcPr>
          <w:p w14:paraId="687DB37F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81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95BF3C4" w14:textId="77777777" w:rsidR="00525D08" w:rsidRDefault="00525D08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16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7A37DDF" w14:textId="77777777" w:rsidR="00525D08" w:rsidRDefault="00525D08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508 710,62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6209B6A" w14:textId="77777777" w:rsidR="00525D08" w:rsidRDefault="00525D08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1 359 670,40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5BF735AE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35D33DF0" w14:textId="77777777" w:rsidR="00525D08" w:rsidRDefault="00525D08" w:rsidP="00D72E18">
            <w:pPr>
              <w:rPr>
                <w:rStyle w:val="FakeCharacterStyle"/>
              </w:rPr>
            </w:pPr>
          </w:p>
        </w:tc>
      </w:tr>
      <w:tr w:rsidR="00525D08" w14:paraId="3928FFBE" w14:textId="77777777" w:rsidTr="00525D08">
        <w:trPr>
          <w:trHeight w:hRule="exact" w:val="105"/>
          <w:jc w:val="center"/>
        </w:trPr>
        <w:tc>
          <w:tcPr>
            <w:tcW w:w="5670" w:type="dxa"/>
          </w:tcPr>
          <w:p w14:paraId="70A5FEE6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8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B30B4D8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6967C8B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6348B34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38CD3843" w14:textId="77777777" w:rsidR="00525D08" w:rsidRDefault="00525D08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33F42B2C" w14:textId="77777777" w:rsidR="00525D08" w:rsidRDefault="00525D08" w:rsidP="00D72E18">
            <w:pPr>
              <w:rPr>
                <w:rStyle w:val="FakeCharacterStyle"/>
              </w:rPr>
            </w:pPr>
          </w:p>
        </w:tc>
      </w:tr>
      <w:tr w:rsidR="00525D08" w14:paraId="1AF6D0D2" w14:textId="77777777" w:rsidTr="00525D08">
        <w:trPr>
          <w:trHeight w:val="120"/>
          <w:jc w:val="center"/>
        </w:trPr>
        <w:tc>
          <w:tcPr>
            <w:tcW w:w="5670" w:type="dxa"/>
          </w:tcPr>
          <w:p w14:paraId="74E7DDCF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81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E353A78" w14:textId="77777777" w:rsidR="00525D08" w:rsidRDefault="00525D08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17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B10F990" w14:textId="77777777" w:rsidR="00525D08" w:rsidRDefault="00525D08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508 627,26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542FFC6" w14:textId="77777777" w:rsidR="00525D08" w:rsidRDefault="00525D08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1 359 595,86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665B2F6F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5337B3BA" w14:textId="77777777" w:rsidR="00525D08" w:rsidRDefault="00525D08" w:rsidP="00D72E18">
            <w:pPr>
              <w:rPr>
                <w:rStyle w:val="FakeCharacterStyle"/>
              </w:rPr>
            </w:pPr>
          </w:p>
        </w:tc>
      </w:tr>
      <w:tr w:rsidR="00525D08" w14:paraId="4E041EF6" w14:textId="77777777" w:rsidTr="00525D08">
        <w:trPr>
          <w:trHeight w:hRule="exact" w:val="105"/>
          <w:jc w:val="center"/>
        </w:trPr>
        <w:tc>
          <w:tcPr>
            <w:tcW w:w="5670" w:type="dxa"/>
          </w:tcPr>
          <w:p w14:paraId="09B5D17F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8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F32BA5F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824A20E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69E13B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68F26EDF" w14:textId="77777777" w:rsidR="00525D08" w:rsidRDefault="00525D08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37944411" w14:textId="77777777" w:rsidR="00525D08" w:rsidRDefault="00525D08" w:rsidP="00D72E18">
            <w:pPr>
              <w:rPr>
                <w:rStyle w:val="FakeCharacterStyle"/>
              </w:rPr>
            </w:pPr>
          </w:p>
        </w:tc>
      </w:tr>
      <w:tr w:rsidR="00525D08" w14:paraId="045820BD" w14:textId="77777777" w:rsidTr="00525D08">
        <w:trPr>
          <w:trHeight w:val="120"/>
          <w:jc w:val="center"/>
        </w:trPr>
        <w:tc>
          <w:tcPr>
            <w:tcW w:w="5670" w:type="dxa"/>
          </w:tcPr>
          <w:p w14:paraId="0F249498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810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9653ACD" w14:textId="77777777" w:rsidR="00525D08" w:rsidRDefault="00525D08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1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B8D8B10" w14:textId="77777777" w:rsidR="00525D08" w:rsidRDefault="00525D08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508 669,78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01CAE51" w14:textId="77777777" w:rsidR="00525D08" w:rsidRDefault="00525D08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1 359 557,35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77583A88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0ECA5CD5" w14:textId="77777777" w:rsidR="00525D08" w:rsidRDefault="00525D08" w:rsidP="00D72E18">
            <w:pPr>
              <w:rPr>
                <w:rStyle w:val="FakeCharacterStyle"/>
              </w:rPr>
            </w:pPr>
          </w:p>
        </w:tc>
      </w:tr>
      <w:tr w:rsidR="00525D08" w14:paraId="7EE9A3A8" w14:textId="77777777" w:rsidTr="00525D08">
        <w:trPr>
          <w:trHeight w:val="120"/>
          <w:jc w:val="center"/>
        </w:trPr>
        <w:tc>
          <w:tcPr>
            <w:tcW w:w="5670" w:type="dxa"/>
          </w:tcPr>
          <w:p w14:paraId="43EC9F78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8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7AE89E5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DED0516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8E8F03C" w14:textId="77777777" w:rsidR="00525D08" w:rsidRDefault="00525D08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shd w:val="clear" w:color="auto" w:fill="auto"/>
          </w:tcPr>
          <w:p w14:paraId="1B55266F" w14:textId="77777777" w:rsidR="00525D08" w:rsidRDefault="00525D08" w:rsidP="00D72E18">
            <w:pPr>
              <w:pStyle w:val="ParagraphStyle8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2CB034E3" w14:textId="77777777" w:rsidR="00525D08" w:rsidRDefault="00525D08" w:rsidP="00D72E18">
            <w:pPr>
              <w:rPr>
                <w:rStyle w:val="FakeCharacterStyle"/>
              </w:rPr>
            </w:pPr>
          </w:p>
        </w:tc>
      </w:tr>
    </w:tbl>
    <w:p w14:paraId="682E1B27" w14:textId="77777777" w:rsidR="002924C0" w:rsidRPr="002924C0" w:rsidRDefault="002924C0" w:rsidP="002924C0">
      <w:pPr>
        <w:rPr>
          <w:lang w:eastAsia="ar-SA"/>
        </w:rPr>
      </w:pPr>
    </w:p>
    <w:p w14:paraId="1C1140EA" w14:textId="257AC173" w:rsidR="006471BE" w:rsidRPr="003C6BC5" w:rsidRDefault="003C6BC5" w:rsidP="0012214D">
      <w:pPr>
        <w:pStyle w:val="3"/>
        <w:numPr>
          <w:ilvl w:val="1"/>
          <w:numId w:val="8"/>
        </w:numPr>
      </w:pPr>
      <w:r w:rsidRPr="003C6BC5">
        <w:lastRenderedPageBreak/>
        <w:t>Сведения о границах квартала красных линий</w:t>
      </w:r>
    </w:p>
    <w:p w14:paraId="4666FAEF" w14:textId="6F0786C2" w:rsidR="00525D08" w:rsidRPr="00525D08" w:rsidRDefault="00525D08" w:rsidP="00525D08">
      <w:pPr>
        <w:rPr>
          <w:rFonts w:ascii="Arial Narrow" w:hAnsi="Arial Narrow"/>
        </w:rPr>
      </w:pPr>
      <w:r w:rsidRPr="00525D08">
        <w:rPr>
          <w:rFonts w:ascii="Arial Narrow" w:hAnsi="Arial Narrow"/>
        </w:rPr>
        <w:t xml:space="preserve">В зоне СХ-1 за границами населенного пункта красные линии могут быть установлены, </w:t>
      </w:r>
      <w:r>
        <w:rPr>
          <w:rFonts w:ascii="Arial Narrow" w:hAnsi="Arial Narrow"/>
        </w:rPr>
        <w:t>в следующих случаях</w:t>
      </w:r>
      <w:r w:rsidRPr="00525D08">
        <w:rPr>
          <w:rFonts w:ascii="Arial Narrow" w:hAnsi="Arial Narrow"/>
        </w:rPr>
        <w:t>:</w:t>
      </w:r>
    </w:p>
    <w:p w14:paraId="07C45FB6" w14:textId="0EC9A269" w:rsidR="00525D08" w:rsidRPr="00525D08" w:rsidRDefault="00525D08" w:rsidP="00525D08">
      <w:pPr>
        <w:rPr>
          <w:rFonts w:ascii="Arial Narrow" w:hAnsi="Arial Narrow"/>
        </w:rPr>
      </w:pPr>
      <w:r>
        <w:rPr>
          <w:rFonts w:ascii="Arial Narrow" w:hAnsi="Arial Narrow"/>
        </w:rPr>
        <w:t>-</w:t>
      </w:r>
      <w:r w:rsidRPr="00525D08">
        <w:rPr>
          <w:rFonts w:ascii="Arial Narrow" w:hAnsi="Arial Narrow"/>
        </w:rPr>
        <w:t>для обозначения существующих или строящихся линейных объектов (дорог, ЛЭП, трубопроводов);</w:t>
      </w:r>
    </w:p>
    <w:p w14:paraId="6FE7C6F8" w14:textId="77777777" w:rsidR="00525D08" w:rsidRDefault="00525D08" w:rsidP="00525D08">
      <w:pPr>
        <w:rPr>
          <w:rFonts w:ascii="Arial Narrow" w:hAnsi="Arial Narrow"/>
        </w:rPr>
      </w:pPr>
      <w:r>
        <w:rPr>
          <w:rFonts w:ascii="Arial Narrow" w:hAnsi="Arial Narrow"/>
        </w:rPr>
        <w:t>-</w:t>
      </w:r>
      <w:r w:rsidRPr="00525D08">
        <w:rPr>
          <w:rFonts w:ascii="Arial Narrow" w:hAnsi="Arial Narrow"/>
        </w:rPr>
        <w:t xml:space="preserve">для фиксации сложившихся территорий общего пользования (дорог, проездов). </w:t>
      </w:r>
    </w:p>
    <w:p w14:paraId="504E6CC4" w14:textId="36E143B8" w:rsidR="00525D08" w:rsidRDefault="00525D08" w:rsidP="00E36B4D">
      <w:pPr>
        <w:ind w:firstLine="851"/>
        <w:rPr>
          <w:rFonts w:ascii="Arial Narrow" w:hAnsi="Arial Narrow"/>
        </w:rPr>
      </w:pPr>
      <w:r>
        <w:rPr>
          <w:rFonts w:ascii="Arial Narrow" w:hAnsi="Arial Narrow"/>
        </w:rPr>
        <w:t>Проектом межевания территории не предусмотрено установление красных линий в связи отсутствием необходимости</w:t>
      </w:r>
      <w:r w:rsidR="00E36B4D">
        <w:rPr>
          <w:rFonts w:ascii="Arial Narrow" w:hAnsi="Arial Narrow"/>
        </w:rPr>
        <w:t>.</w:t>
      </w:r>
    </w:p>
    <w:p w14:paraId="2BAB7DEE" w14:textId="42C55E9A" w:rsidR="006471BE" w:rsidRDefault="006471BE" w:rsidP="00525D08">
      <w:pPr>
        <w:rPr>
          <w:rFonts w:ascii="Arial Narrow" w:hAnsi="Arial Narrow"/>
        </w:rPr>
      </w:pPr>
    </w:p>
    <w:p w14:paraId="28CB0AB8" w14:textId="77777777" w:rsidR="00630006" w:rsidRDefault="00630006" w:rsidP="00525D08">
      <w:pPr>
        <w:rPr>
          <w:rFonts w:ascii="Arial Narrow" w:hAnsi="Arial Narrow"/>
        </w:rPr>
      </w:pPr>
    </w:p>
    <w:p w14:paraId="3DF940D3" w14:textId="1D29794B" w:rsidR="009A4533" w:rsidRPr="00E36B4D" w:rsidRDefault="00B042B3" w:rsidP="009A42E5">
      <w:pPr>
        <w:pStyle w:val="3"/>
        <w:numPr>
          <w:ilvl w:val="1"/>
          <w:numId w:val="8"/>
        </w:numPr>
        <w:tabs>
          <w:tab w:val="center" w:pos="4890"/>
        </w:tabs>
        <w:spacing w:after="120"/>
        <w:ind w:left="1701" w:hanging="357"/>
        <w:rPr>
          <w:rFonts w:cs="Calibri"/>
          <w:b/>
          <w:bCs/>
          <w:color w:val="000000"/>
          <w:sz w:val="22"/>
          <w:szCs w:val="22"/>
        </w:rPr>
      </w:pPr>
      <w:r w:rsidRPr="003C6BC5">
        <w:t xml:space="preserve">Сведения о границах </w:t>
      </w:r>
      <w:r>
        <w:rPr>
          <w:lang w:val="ru-RU"/>
        </w:rPr>
        <w:t>образуемых и изменяемых земельных участков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5"/>
        <w:gridCol w:w="855"/>
        <w:gridCol w:w="1350"/>
        <w:gridCol w:w="1365"/>
        <w:gridCol w:w="30"/>
        <w:gridCol w:w="5625"/>
      </w:tblGrid>
      <w:tr w:rsidR="00E36B4D" w14:paraId="7AC107DD" w14:textId="77777777" w:rsidTr="00E36B4D">
        <w:trPr>
          <w:trHeight w:val="225"/>
          <w:jc w:val="center"/>
        </w:trPr>
        <w:tc>
          <w:tcPr>
            <w:tcW w:w="14850" w:type="dxa"/>
            <w:gridSpan w:val="6"/>
            <w:shd w:val="clear" w:color="auto" w:fill="auto"/>
          </w:tcPr>
          <w:p w14:paraId="2C816308" w14:textId="77777777" w:rsidR="00E36B4D" w:rsidRDefault="00E36B4D" w:rsidP="00D72E18">
            <w:pPr>
              <w:pStyle w:val="ParagraphStyle0"/>
              <w:rPr>
                <w:rStyle w:val="CharacterStyle0"/>
                <w:rFonts w:eastAsia="Calibri"/>
              </w:rPr>
            </w:pPr>
          </w:p>
        </w:tc>
      </w:tr>
      <w:tr w:rsidR="00E36B4D" w14:paraId="5B31D6C0" w14:textId="77777777" w:rsidTr="00E36B4D">
        <w:trPr>
          <w:trHeight w:val="450"/>
          <w:jc w:val="center"/>
        </w:trPr>
        <w:tc>
          <w:tcPr>
            <w:tcW w:w="5625" w:type="dxa"/>
          </w:tcPr>
          <w:p w14:paraId="5A57A0F2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EC640E6" w14:textId="77777777" w:rsidR="00E36B4D" w:rsidRDefault="00E36B4D" w:rsidP="00E36B4D">
            <w:pPr>
              <w:pStyle w:val="ParagraphStyle1"/>
              <w:rPr>
                <w:rStyle w:val="CharacterStyle1"/>
                <w:rFonts w:eastAsia="Calibri"/>
              </w:rPr>
            </w:pPr>
            <w:r>
              <w:rPr>
                <w:rStyle w:val="CharacterStyle1"/>
                <w:rFonts w:eastAsia="Calibri"/>
              </w:rPr>
              <w:t>Имя</w:t>
            </w:r>
            <w:r>
              <w:rPr>
                <w:rStyle w:val="CharacterStyle1"/>
                <w:rFonts w:eastAsia="Calibri"/>
              </w:rPr>
              <w:br/>
              <w:t>точки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6B4A15A" w14:textId="77777777" w:rsidR="00E36B4D" w:rsidRDefault="00E36B4D" w:rsidP="00D72E18">
            <w:pPr>
              <w:pStyle w:val="ParagraphStyle2"/>
              <w:rPr>
                <w:rStyle w:val="CharacterStyle2"/>
                <w:rFonts w:eastAsia="Calibri"/>
              </w:rPr>
            </w:pPr>
            <w:r>
              <w:rPr>
                <w:rStyle w:val="CharacterStyle2"/>
                <w:rFonts w:eastAsia="Calibri"/>
              </w:rPr>
              <w:t>X, м</w:t>
            </w:r>
          </w:p>
        </w:tc>
        <w:tc>
          <w:tcPr>
            <w:tcW w:w="13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A9EE5D2" w14:textId="77777777" w:rsidR="00E36B4D" w:rsidRDefault="00E36B4D" w:rsidP="00D72E18">
            <w:pPr>
              <w:pStyle w:val="ParagraphStyle2"/>
              <w:rPr>
                <w:rStyle w:val="CharacterStyle2"/>
                <w:rFonts w:eastAsia="Calibri"/>
              </w:rPr>
            </w:pPr>
            <w:r>
              <w:rPr>
                <w:rStyle w:val="CharacterStyle2"/>
                <w:rFonts w:eastAsia="Calibri"/>
              </w:rPr>
              <w:t>Y, м</w:t>
            </w:r>
          </w:p>
        </w:tc>
        <w:tc>
          <w:tcPr>
            <w:tcW w:w="30" w:type="dxa"/>
            <w:shd w:val="clear" w:color="auto" w:fill="auto"/>
            <w:vAlign w:val="center"/>
          </w:tcPr>
          <w:p w14:paraId="5CE360E2" w14:textId="77777777" w:rsidR="00E36B4D" w:rsidRDefault="00E36B4D" w:rsidP="00D72E18">
            <w:pPr>
              <w:pStyle w:val="ParagraphStyle3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1A08B5C4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08956C42" w14:textId="77777777" w:rsidTr="00E36B4D">
        <w:trPr>
          <w:trHeight w:val="120"/>
          <w:jc w:val="center"/>
        </w:trPr>
        <w:tc>
          <w:tcPr>
            <w:tcW w:w="5625" w:type="dxa"/>
          </w:tcPr>
          <w:p w14:paraId="22086695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3570" w:type="dxa"/>
            <w:gridSpan w:val="3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7542C02" w14:textId="77777777" w:rsidR="00E36B4D" w:rsidRDefault="00E36B4D" w:rsidP="00D72E18">
            <w:pPr>
              <w:pStyle w:val="ParagraphStyle4"/>
              <w:rPr>
                <w:rStyle w:val="CharacterStyle3"/>
                <w:rFonts w:eastAsia="Calibri"/>
              </w:rPr>
            </w:pPr>
            <w:r>
              <w:rPr>
                <w:rStyle w:val="CharacterStyle3"/>
                <w:rFonts w:eastAsia="Calibri"/>
              </w:rPr>
              <w:t>1</w:t>
            </w:r>
          </w:p>
        </w:tc>
        <w:tc>
          <w:tcPr>
            <w:tcW w:w="30" w:type="dxa"/>
            <w:shd w:val="clear" w:color="auto" w:fill="auto"/>
            <w:vAlign w:val="center"/>
          </w:tcPr>
          <w:p w14:paraId="33292650" w14:textId="77777777" w:rsidR="00E36B4D" w:rsidRDefault="00E36B4D" w:rsidP="00D72E18">
            <w:pPr>
              <w:pStyle w:val="ParagraphStyle3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4CAF9FE2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688A8874" w14:textId="77777777" w:rsidTr="00E36B4D">
        <w:trPr>
          <w:trHeight w:hRule="exact" w:val="105"/>
          <w:jc w:val="center"/>
        </w:trPr>
        <w:tc>
          <w:tcPr>
            <w:tcW w:w="5625" w:type="dxa"/>
          </w:tcPr>
          <w:p w14:paraId="6766DA92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3570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FDBEE86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635A8290" w14:textId="77777777" w:rsidR="00E36B4D" w:rsidRDefault="00E36B4D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224FC021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5AB2AC41" w14:textId="77777777" w:rsidTr="00E36B4D">
        <w:trPr>
          <w:trHeight w:val="120"/>
          <w:jc w:val="center"/>
        </w:trPr>
        <w:tc>
          <w:tcPr>
            <w:tcW w:w="5625" w:type="dxa"/>
          </w:tcPr>
          <w:p w14:paraId="25A1BB82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8A33D3F" w14:textId="77777777" w:rsidR="00E36B4D" w:rsidRDefault="00E36B4D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1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9717D9E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508 669,78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1ECE72C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1 359 557,35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086D557C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657528FF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05151302" w14:textId="77777777" w:rsidTr="00E36B4D">
        <w:trPr>
          <w:trHeight w:val="120"/>
          <w:jc w:val="center"/>
        </w:trPr>
        <w:tc>
          <w:tcPr>
            <w:tcW w:w="5625" w:type="dxa"/>
          </w:tcPr>
          <w:p w14:paraId="13872FDA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44389CC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E0A3B83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999F9B8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430DB553" w14:textId="77777777" w:rsidR="00E36B4D" w:rsidRDefault="00E36B4D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7FF214CE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020329C6" w14:textId="77777777" w:rsidTr="00E36B4D">
        <w:trPr>
          <w:trHeight w:hRule="exact" w:val="105"/>
          <w:jc w:val="center"/>
        </w:trPr>
        <w:tc>
          <w:tcPr>
            <w:tcW w:w="5625" w:type="dxa"/>
          </w:tcPr>
          <w:p w14:paraId="1486E40F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5E7CCFF" w14:textId="77777777" w:rsidR="00E36B4D" w:rsidRDefault="00E36B4D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2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8B0194A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508 745,04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6C7371A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1 359 632,05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7399A6CD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68A0F5D0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59FF6A9F" w14:textId="77777777" w:rsidTr="00E36B4D">
        <w:trPr>
          <w:trHeight w:val="120"/>
          <w:jc w:val="center"/>
        </w:trPr>
        <w:tc>
          <w:tcPr>
            <w:tcW w:w="5625" w:type="dxa"/>
          </w:tcPr>
          <w:p w14:paraId="4E66320C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19ADB24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CD5CA51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BF8840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2EDADEC9" w14:textId="77777777" w:rsidR="00E36B4D" w:rsidRDefault="00E36B4D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1DA18F33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695DB109" w14:textId="77777777" w:rsidTr="00E36B4D">
        <w:trPr>
          <w:trHeight w:hRule="exact" w:val="105"/>
          <w:jc w:val="center"/>
        </w:trPr>
        <w:tc>
          <w:tcPr>
            <w:tcW w:w="5625" w:type="dxa"/>
          </w:tcPr>
          <w:p w14:paraId="36AA4076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C77BB85" w14:textId="77777777" w:rsidR="00E36B4D" w:rsidRDefault="00E36B4D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3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861B030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508 812,30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6B0F73B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1 359 699,00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3E096B73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0A6BEC87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549ECD8E" w14:textId="77777777" w:rsidTr="00E36B4D">
        <w:trPr>
          <w:trHeight w:val="120"/>
          <w:jc w:val="center"/>
        </w:trPr>
        <w:tc>
          <w:tcPr>
            <w:tcW w:w="5625" w:type="dxa"/>
          </w:tcPr>
          <w:p w14:paraId="4A5D96BD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36C9CCB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8C7B9D6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1313962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78733B24" w14:textId="77777777" w:rsidR="00E36B4D" w:rsidRDefault="00E36B4D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77B0CC69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0CC36D8C" w14:textId="77777777" w:rsidTr="00E36B4D">
        <w:trPr>
          <w:trHeight w:hRule="exact" w:val="105"/>
          <w:jc w:val="center"/>
        </w:trPr>
        <w:tc>
          <w:tcPr>
            <w:tcW w:w="5625" w:type="dxa"/>
          </w:tcPr>
          <w:p w14:paraId="6B40B2B3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C146F5F" w14:textId="77777777" w:rsidR="00E36B4D" w:rsidRDefault="00E36B4D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4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7014A2F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508 815,57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787A92A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1 359 701,29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2A71A406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64AE4615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73CFDD2B" w14:textId="77777777" w:rsidTr="00E36B4D">
        <w:trPr>
          <w:trHeight w:val="120"/>
          <w:jc w:val="center"/>
        </w:trPr>
        <w:tc>
          <w:tcPr>
            <w:tcW w:w="5625" w:type="dxa"/>
          </w:tcPr>
          <w:p w14:paraId="404E4623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5E581FC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0B86F26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E8CCD09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5AA2B001" w14:textId="77777777" w:rsidR="00E36B4D" w:rsidRDefault="00E36B4D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2E46F91F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04968713" w14:textId="77777777" w:rsidTr="00E36B4D">
        <w:trPr>
          <w:trHeight w:val="120"/>
          <w:jc w:val="center"/>
        </w:trPr>
        <w:tc>
          <w:tcPr>
            <w:tcW w:w="5625" w:type="dxa"/>
          </w:tcPr>
          <w:p w14:paraId="0864C2B2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C8DD4BF" w14:textId="77777777" w:rsidR="00E36B4D" w:rsidRDefault="00E36B4D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5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8277211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508 813,01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C4F9F02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1 359 704,86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45940FB4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5C2B4F85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2192DA65" w14:textId="77777777" w:rsidTr="00E36B4D">
        <w:trPr>
          <w:trHeight w:hRule="exact" w:val="105"/>
          <w:jc w:val="center"/>
        </w:trPr>
        <w:tc>
          <w:tcPr>
            <w:tcW w:w="5625" w:type="dxa"/>
          </w:tcPr>
          <w:p w14:paraId="1DC88AA5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17B8BE6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BB2B39E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1A1B606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73D0E74F" w14:textId="77777777" w:rsidR="00E36B4D" w:rsidRDefault="00E36B4D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3046A774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5E7B19EA" w14:textId="77777777" w:rsidTr="00E36B4D">
        <w:trPr>
          <w:trHeight w:val="120"/>
          <w:jc w:val="center"/>
        </w:trPr>
        <w:tc>
          <w:tcPr>
            <w:tcW w:w="5625" w:type="dxa"/>
          </w:tcPr>
          <w:p w14:paraId="19D11296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4C2B952" w14:textId="77777777" w:rsidR="00E36B4D" w:rsidRDefault="00E36B4D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6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D4C3470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508 838,57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F8488A0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1 359 725,86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0A7A3719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0DA06CD0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50765961" w14:textId="77777777" w:rsidTr="00E36B4D">
        <w:trPr>
          <w:trHeight w:hRule="exact" w:val="105"/>
          <w:jc w:val="center"/>
        </w:trPr>
        <w:tc>
          <w:tcPr>
            <w:tcW w:w="5625" w:type="dxa"/>
          </w:tcPr>
          <w:p w14:paraId="339E023F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FC8F55D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B79DFC0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D89C954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69FD69AA" w14:textId="77777777" w:rsidR="00E36B4D" w:rsidRDefault="00E36B4D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39CB89E8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6B657017" w14:textId="77777777" w:rsidTr="00E36B4D">
        <w:trPr>
          <w:trHeight w:val="120"/>
          <w:jc w:val="center"/>
        </w:trPr>
        <w:tc>
          <w:tcPr>
            <w:tcW w:w="5625" w:type="dxa"/>
          </w:tcPr>
          <w:p w14:paraId="674FBEBE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9557D6D" w14:textId="77777777" w:rsidR="00E36B4D" w:rsidRDefault="00E36B4D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7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FB9A8D8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508 840,89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08F562F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1 359 727,77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45EA429C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470A2620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59093C88" w14:textId="77777777" w:rsidTr="00E36B4D">
        <w:trPr>
          <w:trHeight w:hRule="exact" w:val="105"/>
          <w:jc w:val="center"/>
        </w:trPr>
        <w:tc>
          <w:tcPr>
            <w:tcW w:w="5625" w:type="dxa"/>
          </w:tcPr>
          <w:p w14:paraId="2D8A13B9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523734E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0B3BAB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5FD0223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4647CB96" w14:textId="77777777" w:rsidR="00E36B4D" w:rsidRDefault="00E36B4D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4B5A0F49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31F52BCD" w14:textId="77777777" w:rsidTr="00E36B4D">
        <w:trPr>
          <w:trHeight w:val="120"/>
          <w:jc w:val="center"/>
        </w:trPr>
        <w:tc>
          <w:tcPr>
            <w:tcW w:w="5625" w:type="dxa"/>
          </w:tcPr>
          <w:p w14:paraId="52642584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700194F" w14:textId="77777777" w:rsidR="00E36B4D" w:rsidRDefault="00E36B4D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8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9D7DC2C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508 858,86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92629C0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1 359 742,84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081C7336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467C8488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56506C1C" w14:textId="77777777" w:rsidTr="00E36B4D">
        <w:trPr>
          <w:trHeight w:hRule="exact" w:val="105"/>
          <w:jc w:val="center"/>
        </w:trPr>
        <w:tc>
          <w:tcPr>
            <w:tcW w:w="5625" w:type="dxa"/>
          </w:tcPr>
          <w:p w14:paraId="259E1B82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D92215E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A16F681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DFB8728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457CF0A2" w14:textId="77777777" w:rsidR="00E36B4D" w:rsidRDefault="00E36B4D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65284E4A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01672237" w14:textId="77777777" w:rsidTr="00E36B4D">
        <w:trPr>
          <w:trHeight w:val="120"/>
          <w:jc w:val="center"/>
        </w:trPr>
        <w:tc>
          <w:tcPr>
            <w:tcW w:w="5625" w:type="dxa"/>
          </w:tcPr>
          <w:p w14:paraId="66505858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5A1092" w14:textId="77777777" w:rsidR="00E36B4D" w:rsidRDefault="00E36B4D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6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13A7A65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508 866,75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B7647DC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1 359 749,28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63AFB496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66AFCD62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67FD0D43" w14:textId="77777777" w:rsidTr="00E36B4D">
        <w:trPr>
          <w:trHeight w:val="120"/>
          <w:jc w:val="center"/>
        </w:trPr>
        <w:tc>
          <w:tcPr>
            <w:tcW w:w="5625" w:type="dxa"/>
          </w:tcPr>
          <w:p w14:paraId="6C9843E3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871463E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CA07166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22B045C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57532100" w14:textId="77777777" w:rsidR="00E36B4D" w:rsidRDefault="00E36B4D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2B25E633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40E02590" w14:textId="77777777" w:rsidTr="00E36B4D">
        <w:trPr>
          <w:trHeight w:hRule="exact" w:val="105"/>
          <w:jc w:val="center"/>
        </w:trPr>
        <w:tc>
          <w:tcPr>
            <w:tcW w:w="5625" w:type="dxa"/>
          </w:tcPr>
          <w:p w14:paraId="71F2C244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9139F5F" w14:textId="77777777" w:rsidR="00E36B4D" w:rsidRDefault="00E36B4D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10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0D5ABF2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508 903,99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3231BD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1 359 816,75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10AAFCCD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0AB0EF7C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5EA90455" w14:textId="77777777" w:rsidTr="00E36B4D">
        <w:trPr>
          <w:trHeight w:val="120"/>
          <w:jc w:val="center"/>
        </w:trPr>
        <w:tc>
          <w:tcPr>
            <w:tcW w:w="5625" w:type="dxa"/>
          </w:tcPr>
          <w:p w14:paraId="720DE405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9F18470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1727076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E514C69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0FED476B" w14:textId="77777777" w:rsidR="00E36B4D" w:rsidRDefault="00E36B4D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1CD97D4F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315CB27D" w14:textId="77777777" w:rsidTr="00E36B4D">
        <w:trPr>
          <w:trHeight w:hRule="exact" w:val="105"/>
          <w:jc w:val="center"/>
        </w:trPr>
        <w:tc>
          <w:tcPr>
            <w:tcW w:w="5625" w:type="dxa"/>
          </w:tcPr>
          <w:p w14:paraId="15181968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8936D2B" w14:textId="77777777" w:rsidR="00E36B4D" w:rsidRDefault="00E36B4D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11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ACFE1EA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508 873,58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41A98F1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1 359 856,67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0B69FB3E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7BD83B02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22E7ADC6" w14:textId="77777777" w:rsidTr="00E36B4D">
        <w:trPr>
          <w:trHeight w:val="120"/>
          <w:jc w:val="center"/>
        </w:trPr>
        <w:tc>
          <w:tcPr>
            <w:tcW w:w="5625" w:type="dxa"/>
          </w:tcPr>
          <w:p w14:paraId="4C383B81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44F9264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BAFC798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188CDB6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3848A180" w14:textId="77777777" w:rsidR="00E36B4D" w:rsidRDefault="00E36B4D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556871EE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138A8A81" w14:textId="77777777" w:rsidTr="00E36B4D">
        <w:trPr>
          <w:trHeight w:hRule="exact" w:val="105"/>
          <w:jc w:val="center"/>
        </w:trPr>
        <w:tc>
          <w:tcPr>
            <w:tcW w:w="5625" w:type="dxa"/>
          </w:tcPr>
          <w:p w14:paraId="2D025781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DE3A9C8" w14:textId="77777777" w:rsidR="00E36B4D" w:rsidRDefault="00E36B4D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12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1F54728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508 778,44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9B799C8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1 359 798,65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039355BE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464D0375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18C3F905" w14:textId="77777777" w:rsidTr="00E36B4D">
        <w:trPr>
          <w:trHeight w:val="120"/>
          <w:jc w:val="center"/>
        </w:trPr>
        <w:tc>
          <w:tcPr>
            <w:tcW w:w="5625" w:type="dxa"/>
          </w:tcPr>
          <w:p w14:paraId="44F03906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EC883EE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D7A18C0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0146F0A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3AF4C50D" w14:textId="77777777" w:rsidR="00E36B4D" w:rsidRDefault="00E36B4D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5B384535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648F5FC4" w14:textId="77777777" w:rsidTr="00E36B4D">
        <w:trPr>
          <w:trHeight w:hRule="exact" w:val="105"/>
          <w:jc w:val="center"/>
        </w:trPr>
        <w:tc>
          <w:tcPr>
            <w:tcW w:w="5625" w:type="dxa"/>
          </w:tcPr>
          <w:p w14:paraId="3134E479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52DBD83" w14:textId="77777777" w:rsidR="00E36B4D" w:rsidRDefault="00E36B4D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13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6CC3656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508 710,62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34D62B9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1 359 670,40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7AD1391B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4788C236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1FBCE093" w14:textId="77777777" w:rsidTr="00E36B4D">
        <w:trPr>
          <w:trHeight w:val="120"/>
          <w:jc w:val="center"/>
        </w:trPr>
        <w:tc>
          <w:tcPr>
            <w:tcW w:w="5625" w:type="dxa"/>
          </w:tcPr>
          <w:p w14:paraId="6B59CD59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F27C5CB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3DBDD54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4C6BE9B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578AE0AD" w14:textId="77777777" w:rsidR="00E36B4D" w:rsidRDefault="00E36B4D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05DA38AC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47290897" w14:textId="77777777" w:rsidTr="00E36B4D">
        <w:trPr>
          <w:trHeight w:val="120"/>
          <w:jc w:val="center"/>
        </w:trPr>
        <w:tc>
          <w:tcPr>
            <w:tcW w:w="5625" w:type="dxa"/>
          </w:tcPr>
          <w:p w14:paraId="2C0022D2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C44ADB4" w14:textId="77777777" w:rsidR="00E36B4D" w:rsidRDefault="00E36B4D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14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1C89CF3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508 627,26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839BF7D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1 359 595,86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3A73F481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0D77C764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1C3D060C" w14:textId="77777777" w:rsidTr="00E36B4D">
        <w:trPr>
          <w:trHeight w:hRule="exact" w:val="105"/>
          <w:jc w:val="center"/>
        </w:trPr>
        <w:tc>
          <w:tcPr>
            <w:tcW w:w="5625" w:type="dxa"/>
          </w:tcPr>
          <w:p w14:paraId="0C3B6AB7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E79AA7F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C8EB6EE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A0CBEC7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25FF8494" w14:textId="77777777" w:rsidR="00E36B4D" w:rsidRDefault="00E36B4D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568DE2A7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3D509578" w14:textId="77777777" w:rsidTr="00E36B4D">
        <w:trPr>
          <w:trHeight w:val="120"/>
          <w:jc w:val="center"/>
        </w:trPr>
        <w:tc>
          <w:tcPr>
            <w:tcW w:w="5625" w:type="dxa"/>
          </w:tcPr>
          <w:p w14:paraId="6C1DCAFB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E00EA1B" w14:textId="77777777" w:rsidR="00E36B4D" w:rsidRDefault="00E36B4D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1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421EF71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508 669,78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4EB8F86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1 359 557,35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0BEE00D8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44A30701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55E42F23" w14:textId="77777777" w:rsidTr="00E36B4D">
        <w:trPr>
          <w:trHeight w:hRule="exact" w:val="105"/>
          <w:jc w:val="center"/>
        </w:trPr>
        <w:tc>
          <w:tcPr>
            <w:tcW w:w="5625" w:type="dxa"/>
          </w:tcPr>
          <w:p w14:paraId="5782E9D8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451E7B9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5337F65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3AB21B5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shd w:val="clear" w:color="auto" w:fill="auto"/>
          </w:tcPr>
          <w:p w14:paraId="5738D254" w14:textId="77777777" w:rsidR="00E36B4D" w:rsidRDefault="00E36B4D" w:rsidP="00D72E18">
            <w:pPr>
              <w:pStyle w:val="ParagraphStyle8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39E9B57C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17F59A33" w14:textId="77777777" w:rsidTr="00E36B4D">
        <w:trPr>
          <w:trHeight w:val="225"/>
          <w:jc w:val="center"/>
        </w:trPr>
        <w:tc>
          <w:tcPr>
            <w:tcW w:w="14850" w:type="dxa"/>
            <w:gridSpan w:val="6"/>
            <w:shd w:val="clear" w:color="auto" w:fill="auto"/>
          </w:tcPr>
          <w:p w14:paraId="2DF12A6E" w14:textId="77777777" w:rsidR="00E36B4D" w:rsidRDefault="00E36B4D" w:rsidP="00D72E18">
            <w:pPr>
              <w:pStyle w:val="ParagraphStyle0"/>
              <w:rPr>
                <w:rStyle w:val="CharacterStyle0"/>
                <w:rFonts w:eastAsia="Calibri"/>
              </w:rPr>
            </w:pPr>
          </w:p>
        </w:tc>
      </w:tr>
      <w:tr w:rsidR="00E36B4D" w14:paraId="76D75E10" w14:textId="77777777" w:rsidTr="00E36B4D">
        <w:trPr>
          <w:trHeight w:val="465"/>
          <w:jc w:val="center"/>
        </w:trPr>
        <w:tc>
          <w:tcPr>
            <w:tcW w:w="5625" w:type="dxa"/>
          </w:tcPr>
          <w:p w14:paraId="44296102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27B5256" w14:textId="77777777" w:rsidR="00E36B4D" w:rsidRDefault="00E36B4D" w:rsidP="00D72E18">
            <w:pPr>
              <w:pStyle w:val="ParagraphStyle1"/>
              <w:rPr>
                <w:rStyle w:val="CharacterStyle1"/>
                <w:rFonts w:eastAsia="Calibri"/>
              </w:rPr>
            </w:pPr>
            <w:r>
              <w:rPr>
                <w:rStyle w:val="CharacterStyle1"/>
                <w:rFonts w:eastAsia="Calibri"/>
              </w:rPr>
              <w:t>Имя</w:t>
            </w:r>
            <w:r>
              <w:rPr>
                <w:rStyle w:val="CharacterStyle1"/>
                <w:rFonts w:eastAsia="Calibri"/>
              </w:rPr>
              <w:br/>
              <w:t>точки</w:t>
            </w:r>
          </w:p>
        </w:tc>
        <w:tc>
          <w:tcPr>
            <w:tcW w:w="13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0126118" w14:textId="77777777" w:rsidR="00E36B4D" w:rsidRDefault="00E36B4D" w:rsidP="00D72E18">
            <w:pPr>
              <w:pStyle w:val="ParagraphStyle2"/>
              <w:rPr>
                <w:rStyle w:val="CharacterStyle2"/>
                <w:rFonts w:eastAsia="Calibri"/>
              </w:rPr>
            </w:pPr>
            <w:r>
              <w:rPr>
                <w:rStyle w:val="CharacterStyle2"/>
                <w:rFonts w:eastAsia="Calibri"/>
              </w:rPr>
              <w:t>X, м</w:t>
            </w:r>
          </w:p>
        </w:tc>
        <w:tc>
          <w:tcPr>
            <w:tcW w:w="136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C23A3DE" w14:textId="77777777" w:rsidR="00E36B4D" w:rsidRDefault="00E36B4D" w:rsidP="00D72E18">
            <w:pPr>
              <w:pStyle w:val="ParagraphStyle2"/>
              <w:rPr>
                <w:rStyle w:val="CharacterStyle2"/>
                <w:rFonts w:eastAsia="Calibri"/>
              </w:rPr>
            </w:pPr>
            <w:r>
              <w:rPr>
                <w:rStyle w:val="CharacterStyle2"/>
                <w:rFonts w:eastAsia="Calibri"/>
              </w:rPr>
              <w:t>Y, м</w:t>
            </w:r>
          </w:p>
        </w:tc>
        <w:tc>
          <w:tcPr>
            <w:tcW w:w="30" w:type="dxa"/>
            <w:shd w:val="clear" w:color="auto" w:fill="auto"/>
            <w:vAlign w:val="center"/>
          </w:tcPr>
          <w:p w14:paraId="2E527DCD" w14:textId="77777777" w:rsidR="00E36B4D" w:rsidRDefault="00E36B4D" w:rsidP="00D72E18">
            <w:pPr>
              <w:pStyle w:val="ParagraphStyle3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2DB0E895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0FE53CA6" w14:textId="77777777" w:rsidTr="00E36B4D">
        <w:trPr>
          <w:trHeight w:hRule="exact" w:val="105"/>
          <w:jc w:val="center"/>
        </w:trPr>
        <w:tc>
          <w:tcPr>
            <w:tcW w:w="5625" w:type="dxa"/>
          </w:tcPr>
          <w:p w14:paraId="3F408605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3570" w:type="dxa"/>
            <w:gridSpan w:val="3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962518C" w14:textId="77777777" w:rsidR="00E36B4D" w:rsidRDefault="00E36B4D" w:rsidP="00D72E18">
            <w:pPr>
              <w:pStyle w:val="ParagraphStyle4"/>
              <w:rPr>
                <w:rStyle w:val="CharacterStyle3"/>
                <w:rFonts w:eastAsia="Calibri"/>
              </w:rPr>
            </w:pPr>
            <w:r>
              <w:rPr>
                <w:rStyle w:val="CharacterStyle3"/>
                <w:rFonts w:eastAsia="Calibri"/>
              </w:rPr>
              <w:t>1/1</w:t>
            </w:r>
          </w:p>
        </w:tc>
        <w:tc>
          <w:tcPr>
            <w:tcW w:w="30" w:type="dxa"/>
            <w:shd w:val="clear" w:color="auto" w:fill="auto"/>
            <w:vAlign w:val="center"/>
          </w:tcPr>
          <w:p w14:paraId="3BDF38A2" w14:textId="77777777" w:rsidR="00E36B4D" w:rsidRDefault="00E36B4D" w:rsidP="00D72E18">
            <w:pPr>
              <w:pStyle w:val="ParagraphStyle3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7D8C7158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329E1265" w14:textId="77777777" w:rsidTr="00E36B4D">
        <w:trPr>
          <w:trHeight w:val="120"/>
          <w:jc w:val="center"/>
        </w:trPr>
        <w:tc>
          <w:tcPr>
            <w:tcW w:w="5625" w:type="dxa"/>
          </w:tcPr>
          <w:p w14:paraId="6854738F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3570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AE22B31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219F9C0B" w14:textId="77777777" w:rsidR="00E36B4D" w:rsidRDefault="00E36B4D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0332100A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74486B7E" w14:textId="77777777" w:rsidTr="00E36B4D">
        <w:trPr>
          <w:trHeight w:hRule="exact" w:val="105"/>
          <w:jc w:val="center"/>
        </w:trPr>
        <w:tc>
          <w:tcPr>
            <w:tcW w:w="5625" w:type="dxa"/>
          </w:tcPr>
          <w:p w14:paraId="75348076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A31228E" w14:textId="77777777" w:rsidR="00E36B4D" w:rsidRDefault="00E36B4D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1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A078CCF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508 838,57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EB1B858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1 359 725,86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22F9C4F6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6305E5A9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21313EA0" w14:textId="77777777" w:rsidTr="00E36B4D">
        <w:trPr>
          <w:trHeight w:val="120"/>
          <w:jc w:val="center"/>
        </w:trPr>
        <w:tc>
          <w:tcPr>
            <w:tcW w:w="5625" w:type="dxa"/>
          </w:tcPr>
          <w:p w14:paraId="1950BE95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9AC0CB5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8704688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64EB3E3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0457D533" w14:textId="77777777" w:rsidR="00E36B4D" w:rsidRDefault="00E36B4D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389AAED0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1273C17F" w14:textId="77777777" w:rsidTr="00E36B4D">
        <w:trPr>
          <w:trHeight w:hRule="exact" w:val="105"/>
          <w:jc w:val="center"/>
        </w:trPr>
        <w:tc>
          <w:tcPr>
            <w:tcW w:w="5625" w:type="dxa"/>
          </w:tcPr>
          <w:p w14:paraId="793C4A87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904050C" w14:textId="77777777" w:rsidR="00E36B4D" w:rsidRDefault="00E36B4D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2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A425555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508 840,89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DD06BA7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1 359 727,77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6FBED456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06E4CC06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28CA7D68" w14:textId="77777777" w:rsidTr="00E36B4D">
        <w:trPr>
          <w:trHeight w:val="120"/>
          <w:jc w:val="center"/>
        </w:trPr>
        <w:tc>
          <w:tcPr>
            <w:tcW w:w="5625" w:type="dxa"/>
          </w:tcPr>
          <w:p w14:paraId="7DD2EB44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F989082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AEC87FE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F2A0107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297636A5" w14:textId="77777777" w:rsidR="00E36B4D" w:rsidRDefault="00E36B4D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371B2E42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1F8CCA48" w14:textId="77777777" w:rsidTr="00E36B4D">
        <w:trPr>
          <w:trHeight w:hRule="exact" w:val="105"/>
          <w:jc w:val="center"/>
        </w:trPr>
        <w:tc>
          <w:tcPr>
            <w:tcW w:w="5625" w:type="dxa"/>
          </w:tcPr>
          <w:p w14:paraId="7B39DA0A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56EBAF9" w14:textId="77777777" w:rsidR="00E36B4D" w:rsidRDefault="00E36B4D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3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407E0B6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508 858,86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D448281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1 359 742,84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384F6748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5939F585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447B2789" w14:textId="77777777" w:rsidTr="00E36B4D">
        <w:trPr>
          <w:trHeight w:val="120"/>
          <w:jc w:val="center"/>
        </w:trPr>
        <w:tc>
          <w:tcPr>
            <w:tcW w:w="5625" w:type="dxa"/>
          </w:tcPr>
          <w:p w14:paraId="7738F343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ED939A3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E851C6C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3A03EE3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15997AA3" w14:textId="77777777" w:rsidR="00E36B4D" w:rsidRDefault="00E36B4D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3C026F78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734E643F" w14:textId="77777777" w:rsidTr="00E36B4D">
        <w:trPr>
          <w:trHeight w:val="120"/>
          <w:jc w:val="center"/>
        </w:trPr>
        <w:tc>
          <w:tcPr>
            <w:tcW w:w="5625" w:type="dxa"/>
          </w:tcPr>
          <w:p w14:paraId="43A87D8C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1E54857" w14:textId="77777777" w:rsidR="00E36B4D" w:rsidRDefault="00E36B4D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4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414FB56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508 866,75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3FAE1E3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1 359 749,28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7AB8C4E3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1D662962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73B32DD6" w14:textId="77777777" w:rsidTr="00E36B4D">
        <w:trPr>
          <w:trHeight w:hRule="exact" w:val="105"/>
          <w:jc w:val="center"/>
        </w:trPr>
        <w:tc>
          <w:tcPr>
            <w:tcW w:w="5625" w:type="dxa"/>
          </w:tcPr>
          <w:p w14:paraId="2168C850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BD96F9E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F9BCFF8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786598D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082644D3" w14:textId="77777777" w:rsidR="00E36B4D" w:rsidRDefault="00E36B4D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3F2B1AE2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030FA312" w14:textId="77777777" w:rsidTr="00E36B4D">
        <w:trPr>
          <w:trHeight w:val="120"/>
          <w:jc w:val="center"/>
        </w:trPr>
        <w:tc>
          <w:tcPr>
            <w:tcW w:w="5625" w:type="dxa"/>
          </w:tcPr>
          <w:p w14:paraId="3BF24D80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993EA8F" w14:textId="77777777" w:rsidR="00E36B4D" w:rsidRDefault="00E36B4D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5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A9A5F98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508 903,99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F52166C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1 359 816,75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7B32FCA8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6E13A78C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67EB053B" w14:textId="77777777" w:rsidTr="00E36B4D">
        <w:trPr>
          <w:trHeight w:hRule="exact" w:val="105"/>
          <w:jc w:val="center"/>
        </w:trPr>
        <w:tc>
          <w:tcPr>
            <w:tcW w:w="5625" w:type="dxa"/>
          </w:tcPr>
          <w:p w14:paraId="09EF8ABC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5AA13AF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8C1F2B0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88177D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06F9F02E" w14:textId="77777777" w:rsidR="00E36B4D" w:rsidRDefault="00E36B4D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3D7FB90D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1BB2D774" w14:textId="77777777" w:rsidTr="00E36B4D">
        <w:trPr>
          <w:trHeight w:val="120"/>
          <w:jc w:val="center"/>
        </w:trPr>
        <w:tc>
          <w:tcPr>
            <w:tcW w:w="5625" w:type="dxa"/>
          </w:tcPr>
          <w:p w14:paraId="3E349CA6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36A5B95" w14:textId="77777777" w:rsidR="00E36B4D" w:rsidRDefault="00E36B4D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6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2481D5A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508 873,58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39ABE57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1 359 856,67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2284F5BC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61D3F6E0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5A1B8033" w14:textId="77777777" w:rsidTr="00E36B4D">
        <w:trPr>
          <w:trHeight w:hRule="exact" w:val="105"/>
          <w:jc w:val="center"/>
        </w:trPr>
        <w:tc>
          <w:tcPr>
            <w:tcW w:w="5625" w:type="dxa"/>
          </w:tcPr>
          <w:p w14:paraId="37003C15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F0DBB49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CD6A833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1FF8DB7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43EC4939" w14:textId="77777777" w:rsidR="00E36B4D" w:rsidRDefault="00E36B4D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5AC1DBD6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5E1CDFDC" w14:textId="77777777" w:rsidTr="00E36B4D">
        <w:trPr>
          <w:trHeight w:val="120"/>
          <w:jc w:val="center"/>
        </w:trPr>
        <w:tc>
          <w:tcPr>
            <w:tcW w:w="5625" w:type="dxa"/>
          </w:tcPr>
          <w:p w14:paraId="6C120E19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BB3D2AA" w14:textId="77777777" w:rsidR="00E36B4D" w:rsidRDefault="00E36B4D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7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CA587B9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508 778,44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5546E04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1 359 798,65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530D76EE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46985C61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61EBA4D2" w14:textId="77777777" w:rsidTr="00E36B4D">
        <w:trPr>
          <w:trHeight w:hRule="exact" w:val="105"/>
          <w:jc w:val="center"/>
        </w:trPr>
        <w:tc>
          <w:tcPr>
            <w:tcW w:w="5625" w:type="dxa"/>
          </w:tcPr>
          <w:p w14:paraId="14C4E6F9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DD8F15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EC71469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666DCAF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vMerge w:val="restart"/>
            <w:shd w:val="clear" w:color="auto" w:fill="auto"/>
            <w:vAlign w:val="center"/>
          </w:tcPr>
          <w:p w14:paraId="532CE590" w14:textId="77777777" w:rsidR="00E36B4D" w:rsidRDefault="00E36B4D" w:rsidP="00D72E18">
            <w:pPr>
              <w:pStyle w:val="ParagraphStyle5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7C6FA3CB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52956B6B" w14:textId="77777777" w:rsidTr="00E36B4D">
        <w:trPr>
          <w:trHeight w:val="120"/>
          <w:jc w:val="center"/>
        </w:trPr>
        <w:tc>
          <w:tcPr>
            <w:tcW w:w="5625" w:type="dxa"/>
          </w:tcPr>
          <w:p w14:paraId="281EF2B8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6523BEF" w14:textId="77777777" w:rsidR="00E36B4D" w:rsidRDefault="00E36B4D" w:rsidP="00D72E18">
            <w:pPr>
              <w:pStyle w:val="ParagraphStyle6"/>
              <w:rPr>
                <w:rStyle w:val="CharacterStyle4"/>
                <w:rFonts w:eastAsia="Calibri"/>
              </w:rPr>
            </w:pPr>
            <w:r>
              <w:rPr>
                <w:rStyle w:val="CharacterStyle4"/>
                <w:rFonts w:eastAsia="Calibri"/>
              </w:rPr>
              <w:t>1</w:t>
            </w:r>
          </w:p>
        </w:tc>
        <w:tc>
          <w:tcPr>
            <w:tcW w:w="1350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BD2176A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508 838,57</w:t>
            </w:r>
          </w:p>
        </w:tc>
        <w:tc>
          <w:tcPr>
            <w:tcW w:w="1365" w:type="dxa"/>
            <w:vMerge w:val="restart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5D92450" w14:textId="77777777" w:rsidR="00E36B4D" w:rsidRDefault="00E36B4D" w:rsidP="00D72E18">
            <w:pPr>
              <w:pStyle w:val="ParagraphStyle7"/>
              <w:rPr>
                <w:rStyle w:val="CharacterStyle5"/>
                <w:rFonts w:eastAsia="Calibri"/>
              </w:rPr>
            </w:pPr>
            <w:r>
              <w:rPr>
                <w:rStyle w:val="CharacterStyle5"/>
                <w:rFonts w:eastAsia="Calibri"/>
              </w:rPr>
              <w:t>1 359 725,86</w:t>
            </w:r>
          </w:p>
        </w:tc>
        <w:tc>
          <w:tcPr>
            <w:tcW w:w="30" w:type="dxa"/>
            <w:vMerge/>
            <w:shd w:val="clear" w:color="auto" w:fill="auto"/>
            <w:vAlign w:val="center"/>
          </w:tcPr>
          <w:p w14:paraId="1652CCA2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018125D7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0F0D66E0" w14:textId="77777777" w:rsidTr="00E36B4D">
        <w:trPr>
          <w:trHeight w:val="120"/>
          <w:jc w:val="center"/>
        </w:trPr>
        <w:tc>
          <w:tcPr>
            <w:tcW w:w="5625" w:type="dxa"/>
          </w:tcPr>
          <w:p w14:paraId="4946B832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8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91530AE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50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CF946DE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1365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220B3AE" w14:textId="77777777" w:rsidR="00E36B4D" w:rsidRDefault="00E36B4D" w:rsidP="00D72E18">
            <w:pPr>
              <w:rPr>
                <w:rStyle w:val="FakeCharacterStyle"/>
              </w:rPr>
            </w:pPr>
          </w:p>
        </w:tc>
        <w:tc>
          <w:tcPr>
            <w:tcW w:w="30" w:type="dxa"/>
            <w:shd w:val="clear" w:color="auto" w:fill="auto"/>
          </w:tcPr>
          <w:p w14:paraId="3B99C598" w14:textId="77777777" w:rsidR="00E36B4D" w:rsidRDefault="00E36B4D" w:rsidP="00D72E18">
            <w:pPr>
              <w:pStyle w:val="ParagraphStyle8"/>
              <w:rPr>
                <w:rStyle w:val="FakeCharacterStyle"/>
              </w:rPr>
            </w:pPr>
          </w:p>
        </w:tc>
        <w:tc>
          <w:tcPr>
            <w:tcW w:w="5625" w:type="dxa"/>
          </w:tcPr>
          <w:p w14:paraId="153E3895" w14:textId="77777777" w:rsidR="00E36B4D" w:rsidRDefault="00E36B4D" w:rsidP="00D72E18">
            <w:pPr>
              <w:rPr>
                <w:rStyle w:val="FakeCharacterStyle"/>
              </w:rPr>
            </w:pPr>
          </w:p>
        </w:tc>
      </w:tr>
      <w:tr w:rsidR="00E36B4D" w14:paraId="2B3D2BF8" w14:textId="77777777" w:rsidTr="00E36B4D">
        <w:trPr>
          <w:trHeight w:val="255"/>
          <w:jc w:val="center"/>
        </w:trPr>
        <w:tc>
          <w:tcPr>
            <w:tcW w:w="14850" w:type="dxa"/>
            <w:gridSpan w:val="6"/>
            <w:shd w:val="clear" w:color="auto" w:fill="auto"/>
          </w:tcPr>
          <w:p w14:paraId="10306270" w14:textId="77777777" w:rsidR="00E36B4D" w:rsidRDefault="00E36B4D" w:rsidP="00D72E18">
            <w:pPr>
              <w:pStyle w:val="ParagraphStyle9"/>
              <w:rPr>
                <w:rStyle w:val="CharacterStyle6"/>
                <w:rFonts w:eastAsia="Calibri"/>
              </w:rPr>
            </w:pPr>
          </w:p>
        </w:tc>
      </w:tr>
    </w:tbl>
    <w:p w14:paraId="043C43F5" w14:textId="77777777" w:rsidR="00E36B4D" w:rsidRDefault="00E36B4D" w:rsidP="009A4533">
      <w:pPr>
        <w:tabs>
          <w:tab w:val="center" w:pos="4890"/>
        </w:tabs>
        <w:rPr>
          <w:rFonts w:cs="Calibri"/>
          <w:b/>
          <w:bCs/>
          <w:color w:val="000000"/>
          <w:sz w:val="22"/>
          <w:szCs w:val="22"/>
        </w:rPr>
      </w:pPr>
    </w:p>
    <w:p w14:paraId="164A48F8" w14:textId="515557E8" w:rsidR="003F565A" w:rsidRPr="00642DB1" w:rsidRDefault="003F565A" w:rsidP="0012214D">
      <w:pPr>
        <w:pStyle w:val="20"/>
        <w:numPr>
          <w:ilvl w:val="0"/>
          <w:numId w:val="8"/>
        </w:numPr>
        <w:ind w:left="567" w:firstLine="0"/>
        <w:jc w:val="left"/>
      </w:pPr>
      <w:r w:rsidRPr="00642DB1">
        <w:t>Категори</w:t>
      </w:r>
      <w:r w:rsidR="00825E99" w:rsidRPr="00642DB1">
        <w:t>я</w:t>
      </w:r>
      <w:r w:rsidRPr="00642DB1">
        <w:t xml:space="preserve"> земельных участков, в том числе образуемых</w:t>
      </w:r>
      <w:r w:rsidR="00825E99" w:rsidRPr="00642DB1">
        <w:t>.</w:t>
      </w:r>
    </w:p>
    <w:p w14:paraId="555EBDB8" w14:textId="552AD878" w:rsidR="00320DEA" w:rsidRPr="0020088E" w:rsidRDefault="00320DEA" w:rsidP="00642DB1">
      <w:pPr>
        <w:ind w:firstLine="567"/>
        <w:jc w:val="both"/>
        <w:rPr>
          <w:rFonts w:ascii="Arial Narrow" w:hAnsi="Arial Narrow"/>
        </w:rPr>
      </w:pPr>
      <w:r w:rsidRPr="0020088E">
        <w:rPr>
          <w:rFonts w:ascii="Arial Narrow" w:hAnsi="Arial Narrow"/>
        </w:rPr>
        <w:t>Согласно пункту 6 части 5 статьи 43 Градостроительного кодекса Российской Федерации (в ред. Федерального закона от 31.07.2025 № 295-ФЗ) в проекте межевания территории указывается категория земель для образуемых земельных участков в случаях, если в соответствии с федеральным законом перевод земель из одной категории в другую или отнесение земель к определенной категории осуществляются в соответствии с документацией по планировке территории.</w:t>
      </w:r>
    </w:p>
    <w:p w14:paraId="2EA11BE7" w14:textId="223B811C" w:rsidR="00320DEA" w:rsidRPr="0020088E" w:rsidRDefault="00320DEA" w:rsidP="001F2800">
      <w:pPr>
        <w:ind w:firstLine="567"/>
        <w:rPr>
          <w:rFonts w:ascii="Arial Narrow" w:hAnsi="Arial Narrow"/>
        </w:rPr>
      </w:pPr>
      <w:r w:rsidRPr="0020088E">
        <w:rPr>
          <w:rFonts w:ascii="Arial Narrow" w:hAnsi="Arial Narrow"/>
        </w:rPr>
        <w:t xml:space="preserve">Настоящий проект межевания территории разработан </w:t>
      </w:r>
      <w:r w:rsidR="00543CD7" w:rsidRPr="005E1AFA">
        <w:rPr>
          <w:rFonts w:ascii="Arial Narrow" w:hAnsi="Arial Narrow"/>
        </w:rPr>
        <w:t xml:space="preserve">в </w:t>
      </w:r>
      <w:r w:rsidR="00543CD7" w:rsidRPr="00FA1321">
        <w:rPr>
          <w:rFonts w:ascii="Arial Narrow" w:hAnsi="Arial Narrow"/>
        </w:rPr>
        <w:t>границах земельных участков с кадастровыми номерами 34:03:030002:742 и 34:03:030002:1050</w:t>
      </w:r>
      <w:r w:rsidRPr="0020088E">
        <w:rPr>
          <w:rFonts w:ascii="Arial Narrow" w:hAnsi="Arial Narrow"/>
        </w:rPr>
        <w:t>, расположенн</w:t>
      </w:r>
      <w:r w:rsidR="00543CD7">
        <w:rPr>
          <w:rFonts w:ascii="Arial Narrow" w:hAnsi="Arial Narrow"/>
        </w:rPr>
        <w:t>ых</w:t>
      </w:r>
      <w:r w:rsidRPr="0020088E">
        <w:rPr>
          <w:rFonts w:ascii="Arial Narrow" w:hAnsi="Arial Narrow"/>
        </w:rPr>
        <w:t xml:space="preserve"> в </w:t>
      </w:r>
      <w:r w:rsidR="00543CD7">
        <w:rPr>
          <w:rFonts w:ascii="Arial Narrow" w:hAnsi="Arial Narrow"/>
        </w:rPr>
        <w:t>территориальной зоне СХ-1</w:t>
      </w:r>
      <w:r w:rsidRPr="0020088E">
        <w:rPr>
          <w:rFonts w:ascii="Arial Narrow" w:hAnsi="Arial Narrow"/>
        </w:rPr>
        <w:t>. Согласно данным Единого государственного реестра недвижимости (ЕГРН) и документам территориального планирования, вся проектируемая территория относится к категории земель «</w:t>
      </w:r>
      <w:r w:rsidR="00543CD7">
        <w:rPr>
          <w:rFonts w:ascii="Arial Narrow" w:hAnsi="Arial Narrow"/>
        </w:rPr>
        <w:t>Земли сельскохозяйственного назначения</w:t>
      </w:r>
      <w:r w:rsidRPr="0020088E">
        <w:rPr>
          <w:rFonts w:ascii="Arial Narrow" w:hAnsi="Arial Narrow"/>
        </w:rPr>
        <w:t>».</w:t>
      </w:r>
    </w:p>
    <w:p w14:paraId="691930A7" w14:textId="5F557CF9" w:rsidR="00320DEA" w:rsidRPr="0020088E" w:rsidRDefault="00320DEA" w:rsidP="001F2800">
      <w:pPr>
        <w:ind w:firstLine="567"/>
        <w:rPr>
          <w:rFonts w:ascii="Arial Narrow" w:hAnsi="Arial Narrow"/>
        </w:rPr>
      </w:pPr>
      <w:r w:rsidRPr="0020088E">
        <w:rPr>
          <w:rFonts w:ascii="Arial Narrow" w:hAnsi="Arial Narrow"/>
        </w:rPr>
        <w:t xml:space="preserve">Таким образом, изменение категории земель настоящим проектом межевания не предусматривается. Категория земель для всех образуемых участков </w:t>
      </w:r>
      <w:proofErr w:type="gramStart"/>
      <w:r w:rsidR="00630006">
        <w:rPr>
          <w:rFonts w:ascii="Arial Narrow" w:hAnsi="Arial Narrow"/>
        </w:rPr>
        <w:t xml:space="preserve">- </w:t>
      </w:r>
      <w:r w:rsidRPr="0020088E">
        <w:rPr>
          <w:rFonts w:ascii="Arial Narrow" w:hAnsi="Arial Narrow"/>
        </w:rPr>
        <w:t> «</w:t>
      </w:r>
      <w:proofErr w:type="gramEnd"/>
      <w:r w:rsidRPr="0020088E">
        <w:rPr>
          <w:rFonts w:ascii="Arial Narrow" w:hAnsi="Arial Narrow"/>
        </w:rPr>
        <w:t xml:space="preserve">Земли </w:t>
      </w:r>
      <w:r w:rsidR="00630006">
        <w:rPr>
          <w:rFonts w:ascii="Arial Narrow" w:hAnsi="Arial Narrow"/>
        </w:rPr>
        <w:t>сельскохозяйственного назначения</w:t>
      </w:r>
      <w:r w:rsidRPr="0020088E">
        <w:rPr>
          <w:rFonts w:ascii="Arial Narrow" w:hAnsi="Arial Narrow"/>
        </w:rPr>
        <w:t xml:space="preserve">» на основании их местоположения в </w:t>
      </w:r>
      <w:r w:rsidR="00630006">
        <w:rPr>
          <w:rFonts w:ascii="Arial Narrow" w:hAnsi="Arial Narrow"/>
        </w:rPr>
        <w:t>территориальной зоне СХ-1</w:t>
      </w:r>
      <w:r w:rsidRPr="0020088E">
        <w:rPr>
          <w:rFonts w:ascii="Arial Narrow" w:hAnsi="Arial Narrow"/>
        </w:rPr>
        <w:t>.</w:t>
      </w:r>
    </w:p>
    <w:p w14:paraId="35C85423" w14:textId="61508DF1" w:rsidR="003F565A" w:rsidRPr="0020088E" w:rsidRDefault="003F565A" w:rsidP="00EE51CB">
      <w:pPr>
        <w:ind w:right="-285" w:firstLine="426"/>
        <w:contextualSpacing/>
        <w:jc w:val="center"/>
        <w:rPr>
          <w:rFonts w:ascii="Arial Narrow" w:hAnsi="Arial Narrow"/>
          <w:b/>
          <w:lang w:eastAsia="en-US"/>
        </w:rPr>
      </w:pPr>
    </w:p>
    <w:p w14:paraId="6A623E79" w14:textId="5603A5B0" w:rsidR="003F565A" w:rsidRPr="0020088E" w:rsidRDefault="003F565A" w:rsidP="00EE51CB">
      <w:pPr>
        <w:ind w:right="-285" w:firstLine="426"/>
        <w:contextualSpacing/>
        <w:jc w:val="center"/>
        <w:rPr>
          <w:rFonts w:ascii="Arial Narrow" w:hAnsi="Arial Narrow"/>
          <w:b/>
          <w:lang w:eastAsia="en-US"/>
        </w:rPr>
      </w:pPr>
    </w:p>
    <w:p w14:paraId="64F822D5" w14:textId="1E5D33AD" w:rsidR="003F565A" w:rsidRPr="0020088E" w:rsidRDefault="003F565A" w:rsidP="00EE51CB">
      <w:pPr>
        <w:ind w:right="-285" w:firstLine="426"/>
        <w:contextualSpacing/>
        <w:jc w:val="center"/>
        <w:rPr>
          <w:rFonts w:ascii="Arial Narrow" w:hAnsi="Arial Narrow"/>
          <w:b/>
          <w:lang w:eastAsia="en-US"/>
        </w:rPr>
      </w:pPr>
    </w:p>
    <w:p w14:paraId="789435B5" w14:textId="68DD53FE" w:rsidR="003F565A" w:rsidRPr="0020088E" w:rsidRDefault="003F565A" w:rsidP="00EE51CB">
      <w:pPr>
        <w:ind w:right="-285" w:firstLine="426"/>
        <w:contextualSpacing/>
        <w:jc w:val="center"/>
        <w:rPr>
          <w:rFonts w:ascii="Arial Narrow" w:hAnsi="Arial Narrow"/>
          <w:b/>
          <w:lang w:eastAsia="en-US"/>
        </w:rPr>
      </w:pPr>
    </w:p>
    <w:p w14:paraId="0DEC1F34" w14:textId="3675BEE5" w:rsidR="003F565A" w:rsidRPr="0020088E" w:rsidRDefault="003F565A" w:rsidP="00EE51CB">
      <w:pPr>
        <w:ind w:right="-285" w:firstLine="426"/>
        <w:contextualSpacing/>
        <w:jc w:val="center"/>
        <w:rPr>
          <w:rFonts w:ascii="Arial Narrow" w:hAnsi="Arial Narrow"/>
          <w:b/>
          <w:lang w:eastAsia="en-US"/>
        </w:rPr>
      </w:pPr>
    </w:p>
    <w:p w14:paraId="5E292916" w14:textId="6C1A1F49" w:rsidR="003F565A" w:rsidRPr="0020088E" w:rsidRDefault="003F565A" w:rsidP="00EE51CB">
      <w:pPr>
        <w:ind w:right="-285" w:firstLine="426"/>
        <w:contextualSpacing/>
        <w:jc w:val="center"/>
        <w:rPr>
          <w:rFonts w:ascii="Arial Narrow" w:hAnsi="Arial Narrow"/>
          <w:b/>
          <w:lang w:eastAsia="en-US"/>
        </w:rPr>
      </w:pPr>
    </w:p>
    <w:p w14:paraId="412F1BBF" w14:textId="12FB47D1" w:rsidR="003F565A" w:rsidRDefault="003F565A" w:rsidP="00EE51CB">
      <w:pPr>
        <w:ind w:right="-285" w:firstLine="426"/>
        <w:contextualSpacing/>
        <w:jc w:val="center"/>
        <w:rPr>
          <w:rFonts w:ascii="Arial Narrow" w:hAnsi="Arial Narrow"/>
          <w:b/>
          <w:lang w:eastAsia="en-US"/>
        </w:rPr>
      </w:pPr>
    </w:p>
    <w:p w14:paraId="4CFED3B3" w14:textId="670C6267" w:rsidR="009A4533" w:rsidRDefault="009A4533" w:rsidP="00EE51CB">
      <w:pPr>
        <w:ind w:right="-285" w:firstLine="426"/>
        <w:contextualSpacing/>
        <w:jc w:val="center"/>
        <w:rPr>
          <w:rFonts w:ascii="Arial Narrow" w:hAnsi="Arial Narrow"/>
          <w:b/>
          <w:lang w:eastAsia="en-US"/>
        </w:rPr>
      </w:pPr>
    </w:p>
    <w:p w14:paraId="6127E43B" w14:textId="526B8AF7" w:rsidR="009A4533" w:rsidRDefault="009A4533" w:rsidP="00EE51CB">
      <w:pPr>
        <w:ind w:right="-285" w:firstLine="426"/>
        <w:contextualSpacing/>
        <w:jc w:val="center"/>
        <w:rPr>
          <w:rFonts w:ascii="Arial Narrow" w:hAnsi="Arial Narrow"/>
          <w:b/>
          <w:lang w:eastAsia="en-US"/>
        </w:rPr>
      </w:pPr>
    </w:p>
    <w:p w14:paraId="02BF1647" w14:textId="77C64E86" w:rsidR="009A4533" w:rsidRDefault="009A4533" w:rsidP="00EE51CB">
      <w:pPr>
        <w:ind w:right="-285" w:firstLine="426"/>
        <w:contextualSpacing/>
        <w:jc w:val="center"/>
        <w:rPr>
          <w:rFonts w:ascii="Arial Narrow" w:hAnsi="Arial Narrow"/>
          <w:b/>
          <w:lang w:eastAsia="en-US"/>
        </w:rPr>
      </w:pPr>
    </w:p>
    <w:p w14:paraId="0DBF5562" w14:textId="003B4DF9" w:rsidR="009A4533" w:rsidRDefault="009A4533" w:rsidP="00EE51CB">
      <w:pPr>
        <w:ind w:right="-285" w:firstLine="426"/>
        <w:contextualSpacing/>
        <w:jc w:val="center"/>
        <w:rPr>
          <w:rFonts w:ascii="Arial Narrow" w:hAnsi="Arial Narrow"/>
          <w:b/>
          <w:lang w:eastAsia="en-US"/>
        </w:rPr>
      </w:pPr>
    </w:p>
    <w:p w14:paraId="7E2AF3DD" w14:textId="50DA5E25" w:rsidR="009A4533" w:rsidRDefault="009A4533" w:rsidP="00EE51CB">
      <w:pPr>
        <w:ind w:right="-285" w:firstLine="426"/>
        <w:contextualSpacing/>
        <w:jc w:val="center"/>
        <w:rPr>
          <w:rFonts w:ascii="Arial Narrow" w:hAnsi="Arial Narrow"/>
          <w:b/>
          <w:lang w:eastAsia="en-US"/>
        </w:rPr>
      </w:pPr>
    </w:p>
    <w:p w14:paraId="645A9937" w14:textId="02B4C2C7" w:rsidR="009A4533" w:rsidRDefault="009A4533" w:rsidP="00EE51CB">
      <w:pPr>
        <w:ind w:right="-285" w:firstLine="426"/>
        <w:contextualSpacing/>
        <w:jc w:val="center"/>
        <w:rPr>
          <w:rFonts w:ascii="Arial Narrow" w:hAnsi="Arial Narrow"/>
          <w:b/>
          <w:lang w:eastAsia="en-US"/>
        </w:rPr>
      </w:pPr>
    </w:p>
    <w:p w14:paraId="6DCC01EF" w14:textId="1C3256A0" w:rsidR="002924C0" w:rsidRDefault="002924C0" w:rsidP="00EE51CB">
      <w:pPr>
        <w:ind w:right="-285" w:firstLine="426"/>
        <w:contextualSpacing/>
        <w:jc w:val="center"/>
        <w:rPr>
          <w:rFonts w:ascii="Arial Narrow" w:hAnsi="Arial Narrow"/>
          <w:b/>
          <w:lang w:eastAsia="en-US"/>
        </w:rPr>
      </w:pPr>
    </w:p>
    <w:p w14:paraId="5231ED66" w14:textId="606D4183" w:rsidR="00543CD7" w:rsidRDefault="00543CD7" w:rsidP="00EE51CB">
      <w:pPr>
        <w:ind w:right="-285" w:firstLine="426"/>
        <w:contextualSpacing/>
        <w:jc w:val="center"/>
        <w:rPr>
          <w:rFonts w:ascii="Arial Narrow" w:hAnsi="Arial Narrow"/>
          <w:b/>
          <w:lang w:eastAsia="en-US"/>
        </w:rPr>
      </w:pPr>
    </w:p>
    <w:p w14:paraId="5A77282A" w14:textId="77777777" w:rsidR="00543CD7" w:rsidRDefault="00543CD7" w:rsidP="00EE51CB">
      <w:pPr>
        <w:ind w:right="-285" w:firstLine="426"/>
        <w:contextualSpacing/>
        <w:jc w:val="center"/>
        <w:rPr>
          <w:rFonts w:ascii="Arial Narrow" w:hAnsi="Arial Narrow"/>
          <w:b/>
          <w:lang w:eastAsia="en-US"/>
        </w:rPr>
      </w:pPr>
    </w:p>
    <w:p w14:paraId="48E814AD" w14:textId="0A6E08D1" w:rsidR="002924C0" w:rsidRDefault="002924C0" w:rsidP="00EE51CB">
      <w:pPr>
        <w:ind w:right="-285" w:firstLine="426"/>
        <w:contextualSpacing/>
        <w:jc w:val="center"/>
        <w:rPr>
          <w:rFonts w:ascii="Arial Narrow" w:hAnsi="Arial Narrow"/>
          <w:b/>
          <w:lang w:eastAsia="en-US"/>
        </w:rPr>
      </w:pPr>
    </w:p>
    <w:p w14:paraId="3A54F6D8" w14:textId="688E89CB" w:rsidR="002924C0" w:rsidRDefault="002924C0" w:rsidP="00EE51CB">
      <w:pPr>
        <w:ind w:right="-285" w:firstLine="426"/>
        <w:contextualSpacing/>
        <w:jc w:val="center"/>
        <w:rPr>
          <w:rFonts w:ascii="Arial Narrow" w:hAnsi="Arial Narrow"/>
          <w:b/>
          <w:lang w:eastAsia="en-US"/>
        </w:rPr>
      </w:pPr>
    </w:p>
    <w:p w14:paraId="3F491BF8" w14:textId="72C2D028" w:rsidR="002924C0" w:rsidRDefault="002924C0" w:rsidP="00EE51CB">
      <w:pPr>
        <w:ind w:right="-285" w:firstLine="426"/>
        <w:contextualSpacing/>
        <w:jc w:val="center"/>
        <w:rPr>
          <w:rFonts w:ascii="Arial Narrow" w:hAnsi="Arial Narrow"/>
          <w:b/>
          <w:lang w:eastAsia="en-US"/>
        </w:rPr>
      </w:pPr>
    </w:p>
    <w:p w14:paraId="36B89148" w14:textId="61AA4FA5" w:rsidR="002924C0" w:rsidRDefault="002924C0" w:rsidP="00EE51CB">
      <w:pPr>
        <w:ind w:right="-285" w:firstLine="426"/>
        <w:contextualSpacing/>
        <w:jc w:val="center"/>
        <w:rPr>
          <w:rFonts w:ascii="Arial Narrow" w:hAnsi="Arial Narrow"/>
          <w:b/>
          <w:lang w:eastAsia="en-US"/>
        </w:rPr>
      </w:pPr>
    </w:p>
    <w:p w14:paraId="5DBE5AA3" w14:textId="6AA7F60E" w:rsidR="002924C0" w:rsidRDefault="002924C0" w:rsidP="00EE51CB">
      <w:pPr>
        <w:ind w:right="-285" w:firstLine="426"/>
        <w:contextualSpacing/>
        <w:jc w:val="center"/>
        <w:rPr>
          <w:rFonts w:ascii="Arial Narrow" w:hAnsi="Arial Narrow"/>
          <w:b/>
          <w:lang w:eastAsia="en-US"/>
        </w:rPr>
      </w:pPr>
    </w:p>
    <w:p w14:paraId="489764EE" w14:textId="7307E33D" w:rsidR="002924C0" w:rsidRDefault="002924C0" w:rsidP="00EE51CB">
      <w:pPr>
        <w:ind w:right="-285" w:firstLine="426"/>
        <w:contextualSpacing/>
        <w:jc w:val="center"/>
        <w:rPr>
          <w:rFonts w:ascii="Arial Narrow" w:hAnsi="Arial Narrow"/>
          <w:b/>
          <w:lang w:eastAsia="en-US"/>
        </w:rPr>
      </w:pPr>
    </w:p>
    <w:p w14:paraId="10A580C4" w14:textId="38499E5E" w:rsidR="002924C0" w:rsidRDefault="002924C0" w:rsidP="00EE51CB">
      <w:pPr>
        <w:ind w:right="-285" w:firstLine="426"/>
        <w:contextualSpacing/>
        <w:jc w:val="center"/>
        <w:rPr>
          <w:rFonts w:ascii="Arial Narrow" w:hAnsi="Arial Narrow"/>
          <w:b/>
          <w:lang w:eastAsia="en-US"/>
        </w:rPr>
      </w:pPr>
    </w:p>
    <w:p w14:paraId="7B4D5AB4" w14:textId="619DB46F" w:rsidR="002924C0" w:rsidRDefault="002924C0" w:rsidP="00EE51CB">
      <w:pPr>
        <w:ind w:right="-285" w:firstLine="426"/>
        <w:contextualSpacing/>
        <w:jc w:val="center"/>
        <w:rPr>
          <w:rFonts w:ascii="Arial Narrow" w:hAnsi="Arial Narrow"/>
          <w:b/>
          <w:lang w:eastAsia="en-US"/>
        </w:rPr>
      </w:pPr>
    </w:p>
    <w:p w14:paraId="7A1FE8B4" w14:textId="6DA84FC5" w:rsidR="002924C0" w:rsidRDefault="002924C0" w:rsidP="00EE51CB">
      <w:pPr>
        <w:ind w:right="-285" w:firstLine="426"/>
        <w:contextualSpacing/>
        <w:jc w:val="center"/>
        <w:rPr>
          <w:rFonts w:ascii="Arial Narrow" w:hAnsi="Arial Narrow"/>
          <w:b/>
          <w:lang w:eastAsia="en-US"/>
        </w:rPr>
      </w:pPr>
    </w:p>
    <w:p w14:paraId="6D09274F" w14:textId="1335ED86" w:rsidR="00630006" w:rsidRDefault="00630006" w:rsidP="00EE51CB">
      <w:pPr>
        <w:ind w:right="-285" w:firstLine="426"/>
        <w:contextualSpacing/>
        <w:jc w:val="center"/>
        <w:rPr>
          <w:rFonts w:ascii="Arial Narrow" w:hAnsi="Arial Narrow"/>
          <w:b/>
          <w:lang w:eastAsia="en-US"/>
        </w:rPr>
      </w:pPr>
    </w:p>
    <w:p w14:paraId="16E5EFD8" w14:textId="0E2EF3DC" w:rsidR="00630006" w:rsidRDefault="00630006" w:rsidP="00EE51CB">
      <w:pPr>
        <w:ind w:right="-285" w:firstLine="426"/>
        <w:contextualSpacing/>
        <w:jc w:val="center"/>
        <w:rPr>
          <w:rFonts w:ascii="Arial Narrow" w:hAnsi="Arial Narrow"/>
          <w:b/>
          <w:lang w:eastAsia="en-US"/>
        </w:rPr>
      </w:pPr>
    </w:p>
    <w:p w14:paraId="3A4DEFDA" w14:textId="5AF7491F" w:rsidR="00630006" w:rsidRDefault="00630006" w:rsidP="00EE51CB">
      <w:pPr>
        <w:ind w:right="-285" w:firstLine="426"/>
        <w:contextualSpacing/>
        <w:jc w:val="center"/>
        <w:rPr>
          <w:rFonts w:ascii="Arial Narrow" w:hAnsi="Arial Narrow"/>
          <w:b/>
          <w:lang w:eastAsia="en-US"/>
        </w:rPr>
      </w:pPr>
    </w:p>
    <w:p w14:paraId="5BBD1CAD" w14:textId="010200B4" w:rsidR="00630006" w:rsidRDefault="00630006" w:rsidP="00EE51CB">
      <w:pPr>
        <w:ind w:right="-285" w:firstLine="426"/>
        <w:contextualSpacing/>
        <w:jc w:val="center"/>
        <w:rPr>
          <w:rFonts w:ascii="Arial Narrow" w:hAnsi="Arial Narrow"/>
          <w:b/>
          <w:lang w:eastAsia="en-US"/>
        </w:rPr>
      </w:pPr>
    </w:p>
    <w:p w14:paraId="44E1A36D" w14:textId="1F47629E" w:rsidR="00630006" w:rsidRDefault="00630006" w:rsidP="00EE51CB">
      <w:pPr>
        <w:ind w:right="-285" w:firstLine="426"/>
        <w:contextualSpacing/>
        <w:jc w:val="center"/>
        <w:rPr>
          <w:rFonts w:ascii="Arial Narrow" w:hAnsi="Arial Narrow"/>
          <w:b/>
          <w:lang w:eastAsia="en-US"/>
        </w:rPr>
      </w:pPr>
    </w:p>
    <w:p w14:paraId="109F1A6C" w14:textId="77777777" w:rsidR="00630006" w:rsidRDefault="00630006" w:rsidP="00EE51CB">
      <w:pPr>
        <w:ind w:right="-285" w:firstLine="426"/>
        <w:contextualSpacing/>
        <w:jc w:val="center"/>
        <w:rPr>
          <w:rFonts w:ascii="Arial Narrow" w:hAnsi="Arial Narrow"/>
          <w:b/>
          <w:lang w:eastAsia="en-US"/>
        </w:rPr>
      </w:pPr>
    </w:p>
    <w:p w14:paraId="6E0BB762" w14:textId="52872389" w:rsidR="002924C0" w:rsidRDefault="002924C0" w:rsidP="00EE51CB">
      <w:pPr>
        <w:ind w:right="-285" w:firstLine="426"/>
        <w:contextualSpacing/>
        <w:jc w:val="center"/>
        <w:rPr>
          <w:rFonts w:ascii="Arial Narrow" w:hAnsi="Arial Narrow"/>
          <w:b/>
          <w:lang w:eastAsia="en-US"/>
        </w:rPr>
      </w:pPr>
    </w:p>
    <w:p w14:paraId="256B1F34" w14:textId="77777777" w:rsidR="002924C0" w:rsidRPr="0020088E" w:rsidRDefault="002924C0" w:rsidP="00EE51CB">
      <w:pPr>
        <w:ind w:right="-285" w:firstLine="426"/>
        <w:contextualSpacing/>
        <w:jc w:val="center"/>
        <w:rPr>
          <w:rFonts w:ascii="Arial Narrow" w:hAnsi="Arial Narrow"/>
          <w:b/>
          <w:lang w:eastAsia="en-US"/>
        </w:rPr>
      </w:pPr>
    </w:p>
    <w:p w14:paraId="2A64F5C0" w14:textId="77777777" w:rsidR="00825E99" w:rsidRPr="0020088E" w:rsidRDefault="00825E99" w:rsidP="00EE51CB">
      <w:pPr>
        <w:ind w:right="-285" w:firstLine="426"/>
        <w:contextualSpacing/>
        <w:jc w:val="center"/>
        <w:rPr>
          <w:rFonts w:ascii="Arial Narrow" w:hAnsi="Arial Narrow"/>
          <w:b/>
          <w:lang w:eastAsia="en-US"/>
        </w:rPr>
      </w:pPr>
    </w:p>
    <w:p w14:paraId="799FD163" w14:textId="4859C5C6" w:rsidR="003F565A" w:rsidRPr="0020088E" w:rsidRDefault="00825E99" w:rsidP="00EE51CB">
      <w:pPr>
        <w:ind w:right="-285" w:firstLine="426"/>
        <w:contextualSpacing/>
        <w:jc w:val="center"/>
        <w:rPr>
          <w:rFonts w:ascii="Arial Narrow" w:hAnsi="Arial Narrow"/>
          <w:b/>
          <w:lang w:eastAsia="en-US"/>
        </w:rPr>
      </w:pPr>
      <w:r w:rsidRPr="0020088E">
        <w:rPr>
          <w:rFonts w:ascii="Arial Narrow" w:hAnsi="Arial Narrow"/>
          <w:b/>
          <w:lang w:eastAsia="en-US"/>
        </w:rPr>
        <w:t xml:space="preserve">Графический материал </w:t>
      </w:r>
    </w:p>
    <w:sectPr w:rsidR="003F565A" w:rsidRPr="0020088E" w:rsidSect="009A4533">
      <w:headerReference w:type="first" r:id="rId17"/>
      <w:footerReference w:type="first" r:id="rId18"/>
      <w:type w:val="continuous"/>
      <w:pgSz w:w="11907" w:h="16840" w:code="9"/>
      <w:pgMar w:top="567" w:right="708" w:bottom="567" w:left="1276" w:header="0" w:footer="22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3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2941B" w14:textId="77777777" w:rsidR="00962233" w:rsidRDefault="00962233">
      <w:r>
        <w:separator/>
      </w:r>
    </w:p>
  </w:endnote>
  <w:endnote w:type="continuationSeparator" w:id="0">
    <w:p w14:paraId="128C9ACA" w14:textId="77777777" w:rsidR="00962233" w:rsidRDefault="00962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97C3C" w14:textId="77777777" w:rsidR="0031228C" w:rsidRDefault="0031228C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84FC42B" w14:textId="77777777" w:rsidR="0031228C" w:rsidRDefault="0031228C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4F048" w14:textId="46630F46" w:rsidR="0031228C" w:rsidRDefault="00BC607E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67968" behindDoc="0" locked="0" layoutInCell="1" allowOverlap="1" wp14:anchorId="735743C0" wp14:editId="06069A88">
              <wp:simplePos x="0" y="0"/>
              <wp:positionH relativeFrom="column">
                <wp:posOffset>-392430</wp:posOffset>
              </wp:positionH>
              <wp:positionV relativeFrom="paragraph">
                <wp:posOffset>-880745</wp:posOffset>
              </wp:positionV>
              <wp:extent cx="157480" cy="737235"/>
              <wp:effectExtent l="0" t="0" r="0" b="635"/>
              <wp:wrapNone/>
              <wp:docPr id="26" name="Text Box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480" cy="7372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07133A" w14:textId="77777777" w:rsidR="0031228C" w:rsidRPr="009F13F7" w:rsidRDefault="0031228C" w:rsidP="002219C0">
                          <w:pPr>
                            <w:rPr>
                              <w:sz w:val="18"/>
                            </w:rPr>
                          </w:pPr>
                          <w:r w:rsidRPr="009F13F7">
                            <w:rPr>
                              <w:sz w:val="18"/>
                            </w:rPr>
                            <w:t>Инв.№ подл.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5743C0" id="_x0000_t202" coordsize="21600,21600" o:spt="202" path="m,l,21600r21600,l21600,xe">
              <v:stroke joinstyle="miter"/>
              <v:path gradientshapeok="t" o:connecttype="rect"/>
            </v:shapetype>
            <v:shape id="Text Box 76" o:spid="_x0000_s1026" type="#_x0000_t202" style="position:absolute;left:0;text-align:left;margin-left:-30.9pt;margin-top:-69.35pt;width:12.4pt;height:58.0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" stroked="f">
              <v:textbox style="layout-flow:vertical;mso-layout-flow-alt:bottom-to-top" inset="0,0,0,0">
                <w:txbxContent>
                  <w:p w14:paraId="1507133A" w14:textId="77777777" w:rsidR="0031228C" w:rsidRPr="009F13F7" w:rsidRDefault="0031228C" w:rsidP="002219C0">
                    <w:pPr>
                      <w:rPr>
                        <w:sz w:val="18"/>
                      </w:rPr>
                    </w:pPr>
                    <w:r w:rsidRPr="009F13F7">
                      <w:rPr>
                        <w:sz w:val="18"/>
                      </w:rPr>
                      <w:t>Инв.№ подл.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75CF19BA" wp14:editId="56C6B8E5">
              <wp:simplePos x="0" y="0"/>
              <wp:positionH relativeFrom="column">
                <wp:posOffset>-392430</wp:posOffset>
              </wp:positionH>
              <wp:positionV relativeFrom="paragraph">
                <wp:posOffset>-2225040</wp:posOffset>
              </wp:positionV>
              <wp:extent cx="165735" cy="1047750"/>
              <wp:effectExtent l="0" t="3810" r="0" b="0"/>
              <wp:wrapNone/>
              <wp:docPr id="25" name="Text Box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" cy="1047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7B9BAF" w14:textId="77777777" w:rsidR="0031228C" w:rsidRPr="009F13F7" w:rsidRDefault="0031228C" w:rsidP="002219C0">
                          <w:pPr>
                            <w:rPr>
                              <w:sz w:val="18"/>
                            </w:rPr>
                          </w:pPr>
                          <w:r w:rsidRPr="009F13F7">
                            <w:rPr>
                              <w:sz w:val="18"/>
                            </w:rPr>
                            <w:t>Подп</w:t>
                          </w:r>
                          <w:r>
                            <w:rPr>
                              <w:sz w:val="18"/>
                            </w:rPr>
                            <w:t>ись</w:t>
                          </w:r>
                          <w:proofErr w:type="gramStart"/>
                          <w:r w:rsidRPr="009F13F7">
                            <w:rPr>
                              <w:sz w:val="18"/>
                            </w:rPr>
                            <w:t>.</w:t>
                          </w:r>
                          <w:proofErr w:type="gramEnd"/>
                          <w:r w:rsidRPr="009F13F7">
                            <w:rPr>
                              <w:sz w:val="18"/>
                            </w:rPr>
                            <w:t xml:space="preserve"> и дата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5CF19BA" id="Text Box 74" o:spid="_x0000_s1027" type="#_x0000_t202" style="position:absolute;left:0;text-align:left;margin-left:-30.9pt;margin-top:-175.2pt;width:13.05pt;height:82.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" stroked="f">
              <v:textbox style="layout-flow:vertical;mso-layout-flow-alt:bottom-to-top" inset="0,0,0,0">
                <w:txbxContent>
                  <w:p w14:paraId="0B7B9BAF" w14:textId="77777777" w:rsidR="0031228C" w:rsidRPr="009F13F7" w:rsidRDefault="0031228C" w:rsidP="002219C0">
                    <w:pPr>
                      <w:rPr>
                        <w:sz w:val="18"/>
                      </w:rPr>
                    </w:pPr>
                    <w:r w:rsidRPr="009F13F7">
                      <w:rPr>
                        <w:sz w:val="18"/>
                      </w:rPr>
                      <w:t>Подп</w:t>
                    </w:r>
                    <w:r>
                      <w:rPr>
                        <w:sz w:val="18"/>
                      </w:rPr>
                      <w:t>ись</w:t>
                    </w:r>
                    <w:proofErr w:type="gramStart"/>
                    <w:r w:rsidRPr="009F13F7">
                      <w:rPr>
                        <w:sz w:val="18"/>
                      </w:rPr>
                      <w:t>.</w:t>
                    </w:r>
                    <w:proofErr w:type="gramEnd"/>
                    <w:r w:rsidRPr="009F13F7">
                      <w:rPr>
                        <w:sz w:val="18"/>
                      </w:rPr>
                      <w:t xml:space="preserve"> и дата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251AF3E0" wp14:editId="40524D94">
              <wp:simplePos x="0" y="0"/>
              <wp:positionH relativeFrom="column">
                <wp:posOffset>-392430</wp:posOffset>
              </wp:positionH>
              <wp:positionV relativeFrom="paragraph">
                <wp:posOffset>-3119755</wp:posOffset>
              </wp:positionV>
              <wp:extent cx="165735" cy="694055"/>
              <wp:effectExtent l="0" t="4445" r="0" b="0"/>
              <wp:wrapNone/>
              <wp:docPr id="24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735" cy="6940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41005C" w14:textId="77777777" w:rsidR="0031228C" w:rsidRPr="009F13F7" w:rsidRDefault="0031228C" w:rsidP="002219C0">
                          <w:pPr>
                            <w:rPr>
                              <w:sz w:val="18"/>
                            </w:rPr>
                          </w:pPr>
                          <w:proofErr w:type="spellStart"/>
                          <w:r w:rsidRPr="009F13F7">
                            <w:rPr>
                              <w:sz w:val="18"/>
                            </w:rPr>
                            <w:t>Взам</w:t>
                          </w:r>
                          <w:proofErr w:type="spellEnd"/>
                          <w:r w:rsidRPr="009F13F7">
                            <w:rPr>
                              <w:sz w:val="18"/>
                            </w:rPr>
                            <w:t>. инв.№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1AF3E0" id="Text Box 75" o:spid="_x0000_s1028" type="#_x0000_t202" style="position:absolute;left:0;text-align:left;margin-left:-30.9pt;margin-top:-245.65pt;width:13.05pt;height:54.6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" stroked="f">
              <v:textbox style="layout-flow:vertical;mso-layout-flow-alt:bottom-to-top" inset="0,0,0,0">
                <w:txbxContent>
                  <w:p w14:paraId="2B41005C" w14:textId="77777777" w:rsidR="0031228C" w:rsidRPr="009F13F7" w:rsidRDefault="0031228C" w:rsidP="002219C0">
                    <w:pPr>
                      <w:rPr>
                        <w:sz w:val="18"/>
                      </w:rPr>
                    </w:pPr>
                    <w:proofErr w:type="spellStart"/>
                    <w:r w:rsidRPr="009F13F7">
                      <w:rPr>
                        <w:sz w:val="18"/>
                      </w:rPr>
                      <w:t>Взам</w:t>
                    </w:r>
                    <w:proofErr w:type="spellEnd"/>
                    <w:r w:rsidRPr="009F13F7">
                      <w:rPr>
                        <w:sz w:val="18"/>
                      </w:rPr>
                      <w:t>. инв.№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160AA33B" wp14:editId="218DBBFE">
              <wp:simplePos x="0" y="0"/>
              <wp:positionH relativeFrom="column">
                <wp:posOffset>-414020</wp:posOffset>
              </wp:positionH>
              <wp:positionV relativeFrom="paragraph">
                <wp:posOffset>18415</wp:posOffset>
              </wp:positionV>
              <wp:extent cx="7012940" cy="0"/>
              <wp:effectExtent l="14605" t="18415" r="20955" b="19685"/>
              <wp:wrapNone/>
              <wp:docPr id="23" name="Line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701294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A8F92B" id="Line 72" o:spid="_x0000_s1026" style="position:absolute;flip:x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2.6pt,1.45pt" to="519.6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" strokeweight="2.2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124D385" wp14:editId="775B4DB8">
              <wp:simplePos x="0" y="0"/>
              <wp:positionH relativeFrom="column">
                <wp:posOffset>-414020</wp:posOffset>
              </wp:positionH>
              <wp:positionV relativeFrom="paragraph">
                <wp:posOffset>-940435</wp:posOffset>
              </wp:positionV>
              <wp:extent cx="410210" cy="0"/>
              <wp:effectExtent l="14605" t="21590" r="22860" b="16510"/>
              <wp:wrapNone/>
              <wp:docPr id="22" name="Line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1021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6AA1D6" id="Line 70" o:spid="_x0000_s1026" style="position:absolute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2.6pt,-74.05pt" to="-.3pt,-7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" strokeweight="2.2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6CD35AEC" wp14:editId="413CE89C">
              <wp:simplePos x="0" y="0"/>
              <wp:positionH relativeFrom="column">
                <wp:posOffset>-216535</wp:posOffset>
              </wp:positionH>
              <wp:positionV relativeFrom="paragraph">
                <wp:posOffset>-3228340</wp:posOffset>
              </wp:positionV>
              <wp:extent cx="0" cy="3252470"/>
              <wp:effectExtent l="21590" t="19685" r="16510" b="23495"/>
              <wp:wrapNone/>
              <wp:docPr id="21" name="Line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25247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8AE04B" id="Line 69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05pt,-254.2pt" to="-17.0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" strokeweight="2.2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3540620" wp14:editId="1712DFC2">
              <wp:simplePos x="0" y="0"/>
              <wp:positionH relativeFrom="column">
                <wp:posOffset>-408940</wp:posOffset>
              </wp:positionH>
              <wp:positionV relativeFrom="paragraph">
                <wp:posOffset>-3228340</wp:posOffset>
              </wp:positionV>
              <wp:extent cx="0" cy="3252470"/>
              <wp:effectExtent l="19685" t="19685" r="18415" b="23495"/>
              <wp:wrapNone/>
              <wp:docPr id="20" name="Line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325247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BE5856" id="Line 68" o:spid="_x0000_s1026" style="position:absolute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2.2pt,-254.2pt" to="-32.2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" strokeweight="2.2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497BACCD" wp14:editId="4ACE5553">
              <wp:simplePos x="0" y="0"/>
              <wp:positionH relativeFrom="column">
                <wp:posOffset>-414020</wp:posOffset>
              </wp:positionH>
              <wp:positionV relativeFrom="paragraph">
                <wp:posOffset>-3228340</wp:posOffset>
              </wp:positionV>
              <wp:extent cx="417830" cy="0"/>
              <wp:effectExtent l="14605" t="19685" r="15240" b="18415"/>
              <wp:wrapNone/>
              <wp:docPr id="19" name="Line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1783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2D6326" id="Line 73" o:spid="_x0000_s1026" style="position:absolute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2.6pt,-254.2pt" to=".3pt,-25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" strokeweight="2.2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28A110A3" wp14:editId="177E2565">
              <wp:simplePos x="0" y="0"/>
              <wp:positionH relativeFrom="column">
                <wp:posOffset>-414020</wp:posOffset>
              </wp:positionH>
              <wp:positionV relativeFrom="paragraph">
                <wp:posOffset>-2274570</wp:posOffset>
              </wp:positionV>
              <wp:extent cx="410210" cy="0"/>
              <wp:effectExtent l="14605" t="20955" r="22860" b="17145"/>
              <wp:wrapNone/>
              <wp:docPr id="18" name="Line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41021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876B9C" id="Line 71" o:spid="_x0000_s1026" style="position:absolute;flip:x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2.6pt,-179.1pt" to="-.3pt,-17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" strokeweight="2.25pt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3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28" w:type="dxa"/>
        <w:left w:w="28" w:type="dxa"/>
      </w:tblCellMar>
      <w:tblLook w:val="0000" w:firstRow="0" w:lastRow="0" w:firstColumn="0" w:lastColumn="0" w:noHBand="0" w:noVBand="0"/>
    </w:tblPr>
    <w:tblGrid>
      <w:gridCol w:w="564"/>
      <w:gridCol w:w="564"/>
      <w:gridCol w:w="564"/>
      <w:gridCol w:w="564"/>
      <w:gridCol w:w="845"/>
      <w:gridCol w:w="564"/>
      <w:gridCol w:w="3948"/>
      <w:gridCol w:w="846"/>
      <w:gridCol w:w="846"/>
      <w:gridCol w:w="1128"/>
    </w:tblGrid>
    <w:tr w:rsidR="0031228C" w14:paraId="43908D71" w14:textId="77777777">
      <w:trPr>
        <w:cantSplit/>
        <w:trHeight w:hRule="exact" w:val="284"/>
        <w:jc w:val="center"/>
      </w:trPr>
      <w:tc>
        <w:tcPr>
          <w:tcW w:w="56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6CC235E7" w14:textId="77777777" w:rsidR="0031228C" w:rsidRPr="0019587F" w:rsidRDefault="0031228C">
          <w:pPr>
            <w:pStyle w:val="a7"/>
            <w:rPr>
              <w:lang w:val="ru-RU" w:eastAsia="ru-RU"/>
            </w:rPr>
          </w:pPr>
        </w:p>
      </w:tc>
      <w:tc>
        <w:tcPr>
          <w:tcW w:w="56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719AD933" w14:textId="77777777" w:rsidR="0031228C" w:rsidRPr="0019587F" w:rsidRDefault="0031228C">
          <w:pPr>
            <w:pStyle w:val="a7"/>
            <w:rPr>
              <w:lang w:val="ru-RU" w:eastAsia="ru-RU"/>
            </w:rPr>
          </w:pPr>
        </w:p>
      </w:tc>
      <w:tc>
        <w:tcPr>
          <w:tcW w:w="56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5C8B6426" w14:textId="77777777" w:rsidR="0031228C" w:rsidRPr="0019587F" w:rsidRDefault="0031228C">
          <w:pPr>
            <w:pStyle w:val="a7"/>
            <w:rPr>
              <w:lang w:val="ru-RU" w:eastAsia="ru-RU"/>
            </w:rPr>
          </w:pPr>
        </w:p>
      </w:tc>
      <w:tc>
        <w:tcPr>
          <w:tcW w:w="56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6A8DF1ED" w14:textId="77777777" w:rsidR="0031228C" w:rsidRPr="0019587F" w:rsidRDefault="0031228C">
          <w:pPr>
            <w:pStyle w:val="a7"/>
            <w:rPr>
              <w:lang w:val="ru-RU" w:eastAsia="ru-RU"/>
            </w:rPr>
          </w:pPr>
        </w:p>
      </w:tc>
      <w:tc>
        <w:tcPr>
          <w:tcW w:w="84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6286EF0E" w14:textId="77777777" w:rsidR="0031228C" w:rsidRPr="0019587F" w:rsidRDefault="0031228C">
          <w:pPr>
            <w:pStyle w:val="a7"/>
            <w:rPr>
              <w:lang w:val="ru-RU" w:eastAsia="ru-RU"/>
            </w:rPr>
          </w:pPr>
        </w:p>
      </w:tc>
      <w:tc>
        <w:tcPr>
          <w:tcW w:w="56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6D8DE3BE" w14:textId="77777777" w:rsidR="0031228C" w:rsidRPr="0019587F" w:rsidRDefault="0031228C">
          <w:pPr>
            <w:pStyle w:val="a7"/>
            <w:rPr>
              <w:lang w:val="ru-RU" w:eastAsia="ru-RU"/>
            </w:rPr>
          </w:pPr>
        </w:p>
      </w:tc>
      <w:tc>
        <w:tcPr>
          <w:tcW w:w="6768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7766F34B" w14:textId="77777777" w:rsidR="0031228C" w:rsidRPr="0019587F" w:rsidRDefault="0031228C" w:rsidP="005B2C11">
          <w:pPr>
            <w:pStyle w:val="a7"/>
            <w:rPr>
              <w:sz w:val="28"/>
              <w:szCs w:val="28"/>
              <w:lang w:val="ru-RU" w:eastAsia="ru-RU"/>
            </w:rPr>
          </w:pPr>
          <w:r w:rsidRPr="0019587F">
            <w:rPr>
              <w:sz w:val="28"/>
              <w:szCs w:val="28"/>
              <w:lang w:val="ru-RU" w:eastAsia="ru-RU"/>
            </w:rPr>
            <w:t>11-18-ТЗ</w:t>
          </w:r>
        </w:p>
      </w:tc>
    </w:tr>
    <w:tr w:rsidR="0031228C" w14:paraId="0B457D6A" w14:textId="77777777">
      <w:trPr>
        <w:cantSplit/>
        <w:trHeight w:hRule="exact" w:val="284"/>
        <w:jc w:val="center"/>
      </w:trPr>
      <w:tc>
        <w:tcPr>
          <w:tcW w:w="56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B8EF202" w14:textId="77777777" w:rsidR="0031228C" w:rsidRPr="0019587F" w:rsidRDefault="0031228C">
          <w:pPr>
            <w:pStyle w:val="a7"/>
            <w:rPr>
              <w:lang w:val="ru-RU" w:eastAsia="ru-RU"/>
            </w:rPr>
          </w:pPr>
        </w:p>
      </w:tc>
      <w:tc>
        <w:tcPr>
          <w:tcW w:w="56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5E6F4EB" w14:textId="77777777" w:rsidR="0031228C" w:rsidRPr="0019587F" w:rsidRDefault="0031228C">
          <w:pPr>
            <w:pStyle w:val="a7"/>
            <w:rPr>
              <w:lang w:val="ru-RU" w:eastAsia="ru-RU"/>
            </w:rPr>
          </w:pPr>
        </w:p>
      </w:tc>
      <w:tc>
        <w:tcPr>
          <w:tcW w:w="56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84EAC12" w14:textId="77777777" w:rsidR="0031228C" w:rsidRPr="0019587F" w:rsidRDefault="0031228C">
          <w:pPr>
            <w:pStyle w:val="a7"/>
            <w:rPr>
              <w:lang w:val="ru-RU" w:eastAsia="ru-RU"/>
            </w:rPr>
          </w:pPr>
        </w:p>
      </w:tc>
      <w:tc>
        <w:tcPr>
          <w:tcW w:w="56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D2BFA12" w14:textId="77777777" w:rsidR="0031228C" w:rsidRPr="0019587F" w:rsidRDefault="0031228C">
          <w:pPr>
            <w:pStyle w:val="a7"/>
            <w:rPr>
              <w:lang w:val="ru-RU" w:eastAsia="ru-RU"/>
            </w:rPr>
          </w:pPr>
        </w:p>
      </w:tc>
      <w:tc>
        <w:tcPr>
          <w:tcW w:w="84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B253B9D" w14:textId="77777777" w:rsidR="0031228C" w:rsidRPr="0019587F" w:rsidRDefault="0031228C">
          <w:pPr>
            <w:pStyle w:val="a7"/>
            <w:rPr>
              <w:lang w:val="ru-RU" w:eastAsia="ru-RU"/>
            </w:rPr>
          </w:pPr>
        </w:p>
      </w:tc>
      <w:tc>
        <w:tcPr>
          <w:tcW w:w="56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E6CBCEB" w14:textId="77777777" w:rsidR="0031228C" w:rsidRPr="0019587F" w:rsidRDefault="0031228C">
          <w:pPr>
            <w:pStyle w:val="a7"/>
            <w:rPr>
              <w:lang w:val="ru-RU" w:eastAsia="ru-RU"/>
            </w:rPr>
          </w:pPr>
        </w:p>
      </w:tc>
      <w:tc>
        <w:tcPr>
          <w:tcW w:w="6768" w:type="dxa"/>
          <w:gridSpan w:val="4"/>
          <w:vMerge/>
          <w:tcBorders>
            <w:left w:val="single" w:sz="12" w:space="0" w:color="auto"/>
            <w:right w:val="single" w:sz="12" w:space="0" w:color="auto"/>
          </w:tcBorders>
        </w:tcPr>
        <w:p w14:paraId="4C9856C4" w14:textId="77777777" w:rsidR="0031228C" w:rsidRPr="0019587F" w:rsidRDefault="0031228C">
          <w:pPr>
            <w:pStyle w:val="a7"/>
            <w:rPr>
              <w:sz w:val="28"/>
              <w:lang w:val="ru-RU" w:eastAsia="ru-RU"/>
            </w:rPr>
          </w:pPr>
        </w:p>
      </w:tc>
    </w:tr>
    <w:tr w:rsidR="0031228C" w14:paraId="6FD73728" w14:textId="77777777">
      <w:trPr>
        <w:cantSplit/>
        <w:trHeight w:hRule="exact" w:val="284"/>
        <w:jc w:val="center"/>
      </w:trPr>
      <w:tc>
        <w:tcPr>
          <w:tcW w:w="56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3E907AE" w14:textId="77777777" w:rsidR="0031228C" w:rsidRPr="0019587F" w:rsidRDefault="0031228C">
          <w:pPr>
            <w:pStyle w:val="a7"/>
            <w:widowControl w:val="0"/>
            <w:suppressAutoHyphens/>
            <w:ind w:left="-113" w:right="-113"/>
            <w:rPr>
              <w:lang w:val="ru-RU" w:eastAsia="ru-RU"/>
            </w:rPr>
          </w:pPr>
          <w:r w:rsidRPr="0019587F">
            <w:rPr>
              <w:lang w:val="ru-RU" w:eastAsia="ru-RU"/>
            </w:rPr>
            <w:t>Изм.</w:t>
          </w:r>
        </w:p>
      </w:tc>
      <w:tc>
        <w:tcPr>
          <w:tcW w:w="56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DD84C38" w14:textId="77777777" w:rsidR="0031228C" w:rsidRPr="0019587F" w:rsidRDefault="0031228C">
          <w:pPr>
            <w:pStyle w:val="a7"/>
            <w:widowControl w:val="0"/>
            <w:suppressAutoHyphens/>
            <w:ind w:left="-113" w:right="-113"/>
            <w:rPr>
              <w:lang w:val="ru-RU" w:eastAsia="ru-RU"/>
            </w:rPr>
          </w:pPr>
          <w:proofErr w:type="spellStart"/>
          <w:r w:rsidRPr="0019587F">
            <w:rPr>
              <w:lang w:val="ru-RU" w:eastAsia="ru-RU"/>
            </w:rPr>
            <w:t>К.уч</w:t>
          </w:r>
          <w:proofErr w:type="spellEnd"/>
          <w:r w:rsidRPr="0019587F">
            <w:rPr>
              <w:lang w:val="ru-RU" w:eastAsia="ru-RU"/>
            </w:rPr>
            <w:t>.</w:t>
          </w:r>
        </w:p>
      </w:tc>
      <w:tc>
        <w:tcPr>
          <w:tcW w:w="56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DF0C80E" w14:textId="77777777" w:rsidR="0031228C" w:rsidRPr="0019587F" w:rsidRDefault="0031228C">
          <w:pPr>
            <w:pStyle w:val="a7"/>
            <w:widowControl w:val="0"/>
            <w:suppressAutoHyphens/>
            <w:ind w:left="-113" w:right="-113"/>
            <w:rPr>
              <w:lang w:val="ru-RU" w:eastAsia="ru-RU"/>
            </w:rPr>
          </w:pPr>
          <w:r w:rsidRPr="0019587F">
            <w:rPr>
              <w:lang w:val="ru-RU" w:eastAsia="ru-RU"/>
            </w:rPr>
            <w:t>Лист</w:t>
          </w:r>
        </w:p>
      </w:tc>
      <w:tc>
        <w:tcPr>
          <w:tcW w:w="56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9376E0A" w14:textId="77777777" w:rsidR="0031228C" w:rsidRPr="0019587F" w:rsidRDefault="0031228C">
          <w:pPr>
            <w:pStyle w:val="a7"/>
            <w:widowControl w:val="0"/>
            <w:suppressAutoHyphens/>
            <w:ind w:left="-113" w:right="-113"/>
            <w:rPr>
              <w:lang w:val="ru-RU" w:eastAsia="ru-RU"/>
            </w:rPr>
          </w:pPr>
          <w:r w:rsidRPr="0019587F">
            <w:rPr>
              <w:lang w:val="ru-RU" w:eastAsia="ru-RU"/>
            </w:rPr>
            <w:t>№док.</w:t>
          </w:r>
        </w:p>
      </w:tc>
      <w:tc>
        <w:tcPr>
          <w:tcW w:w="84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E85753D" w14:textId="77777777" w:rsidR="0031228C" w:rsidRPr="0019587F" w:rsidRDefault="0031228C">
          <w:pPr>
            <w:pStyle w:val="a7"/>
            <w:widowControl w:val="0"/>
            <w:suppressAutoHyphens/>
            <w:ind w:left="-113" w:right="-113"/>
            <w:rPr>
              <w:lang w:val="ru-RU" w:eastAsia="ru-RU"/>
            </w:rPr>
          </w:pPr>
          <w:r w:rsidRPr="0019587F">
            <w:rPr>
              <w:lang w:val="ru-RU" w:eastAsia="ru-RU"/>
            </w:rPr>
            <w:t>Подпись</w:t>
          </w:r>
        </w:p>
      </w:tc>
      <w:tc>
        <w:tcPr>
          <w:tcW w:w="56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0EF6573" w14:textId="77777777" w:rsidR="0031228C" w:rsidRPr="0019587F" w:rsidRDefault="0031228C">
          <w:pPr>
            <w:pStyle w:val="a7"/>
            <w:widowControl w:val="0"/>
            <w:suppressAutoHyphens/>
            <w:ind w:left="-113" w:right="-113"/>
            <w:rPr>
              <w:lang w:val="ru-RU" w:eastAsia="ru-RU"/>
            </w:rPr>
          </w:pPr>
          <w:r w:rsidRPr="0019587F">
            <w:rPr>
              <w:lang w:val="ru-RU" w:eastAsia="ru-RU"/>
            </w:rPr>
            <w:t>Дата</w:t>
          </w:r>
        </w:p>
      </w:tc>
      <w:tc>
        <w:tcPr>
          <w:tcW w:w="6768" w:type="dxa"/>
          <w:gridSpan w:val="4"/>
          <w:vMerge/>
          <w:tcBorders>
            <w:left w:val="single" w:sz="12" w:space="0" w:color="auto"/>
            <w:right w:val="single" w:sz="12" w:space="0" w:color="auto"/>
          </w:tcBorders>
        </w:tcPr>
        <w:p w14:paraId="6B13C0C5" w14:textId="77777777" w:rsidR="0031228C" w:rsidRPr="0019587F" w:rsidRDefault="0031228C">
          <w:pPr>
            <w:pStyle w:val="a7"/>
            <w:rPr>
              <w:sz w:val="28"/>
              <w:lang w:val="ru-RU" w:eastAsia="ru-RU"/>
            </w:rPr>
          </w:pPr>
        </w:p>
      </w:tc>
    </w:tr>
    <w:tr w:rsidR="0031228C" w14:paraId="468F9359" w14:textId="77777777">
      <w:trPr>
        <w:cantSplit/>
        <w:trHeight w:hRule="exact" w:val="284"/>
        <w:jc w:val="center"/>
      </w:trPr>
      <w:tc>
        <w:tcPr>
          <w:tcW w:w="1128" w:type="dxa"/>
          <w:gridSpan w:val="2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2E6BE175" w14:textId="77777777" w:rsidR="0031228C" w:rsidRPr="0019587F" w:rsidRDefault="0031228C" w:rsidP="004E5120">
          <w:pPr>
            <w:pStyle w:val="a7"/>
            <w:ind w:left="57"/>
            <w:jc w:val="left"/>
            <w:rPr>
              <w:sz w:val="18"/>
              <w:szCs w:val="18"/>
              <w:lang w:val="ru-RU" w:eastAsia="ru-RU"/>
            </w:rPr>
          </w:pPr>
        </w:p>
      </w:tc>
      <w:tc>
        <w:tcPr>
          <w:tcW w:w="1128" w:type="dxa"/>
          <w:gridSpan w:val="2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7BB51CF1" w14:textId="77777777" w:rsidR="0031228C" w:rsidRPr="0019587F" w:rsidRDefault="0031228C" w:rsidP="00E133F0">
          <w:pPr>
            <w:pStyle w:val="a7"/>
            <w:widowControl w:val="0"/>
            <w:ind w:left="-13" w:right="-131"/>
            <w:jc w:val="left"/>
            <w:rPr>
              <w:sz w:val="18"/>
              <w:szCs w:val="18"/>
              <w:lang w:val="ru-RU" w:eastAsia="ru-RU"/>
            </w:rPr>
          </w:pPr>
        </w:p>
      </w:tc>
      <w:tc>
        <w:tcPr>
          <w:tcW w:w="84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6E2448C7" w14:textId="77777777" w:rsidR="0031228C" w:rsidRPr="0019587F" w:rsidRDefault="0031228C">
          <w:pPr>
            <w:pStyle w:val="a7"/>
            <w:rPr>
              <w:sz w:val="18"/>
              <w:szCs w:val="18"/>
              <w:lang w:val="ru-RU" w:eastAsia="ru-RU"/>
            </w:rPr>
          </w:pPr>
        </w:p>
      </w:tc>
      <w:tc>
        <w:tcPr>
          <w:tcW w:w="56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0108E49F" w14:textId="77777777" w:rsidR="0031228C" w:rsidRPr="0019587F" w:rsidRDefault="0031228C">
          <w:pPr>
            <w:pStyle w:val="a7"/>
            <w:rPr>
              <w:sz w:val="18"/>
              <w:szCs w:val="18"/>
              <w:lang w:val="ru-RU" w:eastAsia="ru-RU"/>
            </w:rPr>
          </w:pPr>
        </w:p>
      </w:tc>
      <w:tc>
        <w:tcPr>
          <w:tcW w:w="3948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D3751A5" w14:textId="77777777" w:rsidR="0031228C" w:rsidRDefault="0031228C" w:rsidP="00440699">
          <w:pPr>
            <w:tabs>
              <w:tab w:val="left" w:pos="5670"/>
            </w:tabs>
            <w:ind w:left="6"/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Техническое заключение о состоянии строительных конструкций в</w:t>
          </w:r>
          <w:r w:rsidRPr="00DE2F59">
            <w:rPr>
              <w:sz w:val="22"/>
              <w:szCs w:val="22"/>
            </w:rPr>
            <w:t>строенны</w:t>
          </w:r>
          <w:r>
            <w:rPr>
              <w:sz w:val="22"/>
              <w:szCs w:val="22"/>
            </w:rPr>
            <w:t>х</w:t>
          </w:r>
          <w:r w:rsidRPr="00DE2F59">
            <w:rPr>
              <w:sz w:val="22"/>
              <w:szCs w:val="22"/>
            </w:rPr>
            <w:t xml:space="preserve"> нежилы</w:t>
          </w:r>
          <w:r>
            <w:rPr>
              <w:sz w:val="22"/>
              <w:szCs w:val="22"/>
            </w:rPr>
            <w:t>х помещений</w:t>
          </w:r>
          <w:r w:rsidRPr="00DE2F59">
            <w:rPr>
              <w:sz w:val="22"/>
              <w:szCs w:val="22"/>
            </w:rPr>
            <w:t>, расположенны</w:t>
          </w:r>
          <w:r>
            <w:rPr>
              <w:sz w:val="22"/>
              <w:szCs w:val="22"/>
            </w:rPr>
            <w:t>х</w:t>
          </w:r>
          <w:r w:rsidRPr="00DE2F59">
            <w:rPr>
              <w:sz w:val="22"/>
              <w:szCs w:val="22"/>
            </w:rPr>
            <w:t xml:space="preserve"> по адресу: Волгоградская область, </w:t>
          </w:r>
        </w:p>
        <w:p w14:paraId="5E441563" w14:textId="77777777" w:rsidR="0031228C" w:rsidRPr="00B760E9" w:rsidRDefault="0031228C" w:rsidP="00440699">
          <w:pPr>
            <w:tabs>
              <w:tab w:val="left" w:pos="5670"/>
            </w:tabs>
            <w:ind w:left="6"/>
            <w:jc w:val="center"/>
          </w:pPr>
          <w:r w:rsidRPr="00DE2F59">
            <w:rPr>
              <w:sz w:val="22"/>
              <w:szCs w:val="22"/>
            </w:rPr>
            <w:t xml:space="preserve">г. Волгоград, ул. </w:t>
          </w:r>
          <w:r>
            <w:rPr>
              <w:sz w:val="22"/>
              <w:szCs w:val="22"/>
            </w:rPr>
            <w:t>Нильская, 3</w:t>
          </w:r>
        </w:p>
      </w:tc>
      <w:tc>
        <w:tcPr>
          <w:tcW w:w="84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4F55239" w14:textId="77777777" w:rsidR="0031228C" w:rsidRPr="0019587F" w:rsidRDefault="0031228C">
          <w:pPr>
            <w:pStyle w:val="a7"/>
            <w:rPr>
              <w:szCs w:val="20"/>
              <w:lang w:val="ru-RU" w:eastAsia="ru-RU"/>
            </w:rPr>
          </w:pPr>
          <w:r w:rsidRPr="0019587F">
            <w:rPr>
              <w:szCs w:val="20"/>
              <w:lang w:val="ru-RU" w:eastAsia="ru-RU"/>
            </w:rPr>
            <w:t>Стадия</w:t>
          </w:r>
        </w:p>
      </w:tc>
      <w:tc>
        <w:tcPr>
          <w:tcW w:w="84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2605E0E" w14:textId="77777777" w:rsidR="0031228C" w:rsidRPr="0019587F" w:rsidRDefault="0031228C">
          <w:pPr>
            <w:pStyle w:val="a7"/>
            <w:rPr>
              <w:szCs w:val="20"/>
              <w:lang w:val="ru-RU" w:eastAsia="ru-RU"/>
            </w:rPr>
          </w:pPr>
          <w:r w:rsidRPr="0019587F">
            <w:rPr>
              <w:szCs w:val="20"/>
              <w:lang w:val="ru-RU" w:eastAsia="ru-RU"/>
            </w:rPr>
            <w:t>Лист</w:t>
          </w:r>
        </w:p>
      </w:tc>
      <w:tc>
        <w:tcPr>
          <w:tcW w:w="112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604F09D" w14:textId="77777777" w:rsidR="0031228C" w:rsidRPr="0019587F" w:rsidRDefault="0031228C">
          <w:pPr>
            <w:pStyle w:val="a7"/>
            <w:rPr>
              <w:szCs w:val="20"/>
              <w:lang w:val="ru-RU" w:eastAsia="ru-RU"/>
            </w:rPr>
          </w:pPr>
          <w:r w:rsidRPr="0019587F">
            <w:rPr>
              <w:szCs w:val="20"/>
              <w:lang w:val="ru-RU" w:eastAsia="ru-RU"/>
            </w:rPr>
            <w:t>Листов</w:t>
          </w:r>
        </w:p>
      </w:tc>
    </w:tr>
    <w:tr w:rsidR="0031228C" w14:paraId="7F3AD90A" w14:textId="77777777">
      <w:trPr>
        <w:cantSplit/>
        <w:trHeight w:hRule="exact" w:val="284"/>
        <w:jc w:val="center"/>
      </w:trPr>
      <w:tc>
        <w:tcPr>
          <w:tcW w:w="1128" w:type="dxa"/>
          <w:gridSpan w:val="2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0D14A5C9" w14:textId="77777777" w:rsidR="0031228C" w:rsidRPr="0019587F" w:rsidRDefault="0031228C" w:rsidP="00BB6435">
          <w:pPr>
            <w:pStyle w:val="a7"/>
            <w:ind w:left="57"/>
            <w:jc w:val="left"/>
            <w:rPr>
              <w:sz w:val="18"/>
              <w:szCs w:val="18"/>
              <w:lang w:val="ru-RU" w:eastAsia="ru-RU"/>
            </w:rPr>
          </w:pPr>
          <w:r w:rsidRPr="0019587F">
            <w:rPr>
              <w:sz w:val="18"/>
              <w:szCs w:val="18"/>
              <w:lang w:val="ru-RU" w:eastAsia="ru-RU"/>
            </w:rPr>
            <w:t>Составил</w:t>
          </w:r>
        </w:p>
      </w:tc>
      <w:tc>
        <w:tcPr>
          <w:tcW w:w="1128" w:type="dxa"/>
          <w:gridSpan w:val="2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6C28CB6F" w14:textId="77777777" w:rsidR="0031228C" w:rsidRPr="0019587F" w:rsidRDefault="0031228C" w:rsidP="00BB6435">
          <w:pPr>
            <w:pStyle w:val="a7"/>
            <w:widowControl w:val="0"/>
            <w:jc w:val="left"/>
            <w:rPr>
              <w:sz w:val="18"/>
              <w:szCs w:val="18"/>
              <w:lang w:val="ru-RU" w:eastAsia="ru-RU"/>
            </w:rPr>
          </w:pPr>
          <w:proofErr w:type="spellStart"/>
          <w:r w:rsidRPr="0019587F">
            <w:rPr>
              <w:sz w:val="18"/>
              <w:szCs w:val="18"/>
              <w:lang w:val="ru-RU" w:eastAsia="ru-RU"/>
            </w:rPr>
            <w:t>Хван</w:t>
          </w:r>
          <w:proofErr w:type="spellEnd"/>
        </w:p>
      </w:tc>
      <w:tc>
        <w:tcPr>
          <w:tcW w:w="845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74116319" w14:textId="77777777" w:rsidR="0031228C" w:rsidRPr="0019587F" w:rsidRDefault="0031228C">
          <w:pPr>
            <w:pStyle w:val="a7"/>
            <w:rPr>
              <w:sz w:val="18"/>
              <w:szCs w:val="18"/>
              <w:lang w:val="ru-RU" w:eastAsia="ru-RU"/>
            </w:rPr>
          </w:pPr>
        </w:p>
      </w:tc>
      <w:tc>
        <w:tcPr>
          <w:tcW w:w="564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5A13A6FF" w14:textId="77777777" w:rsidR="0031228C" w:rsidRPr="0019587F" w:rsidRDefault="0031228C">
          <w:pPr>
            <w:pStyle w:val="a7"/>
            <w:rPr>
              <w:sz w:val="18"/>
              <w:szCs w:val="18"/>
              <w:lang w:val="ru-RU" w:eastAsia="ru-RU"/>
            </w:rPr>
          </w:pPr>
        </w:p>
      </w:tc>
      <w:tc>
        <w:tcPr>
          <w:tcW w:w="394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EFA7AA6" w14:textId="77777777" w:rsidR="0031228C" w:rsidRPr="0019587F" w:rsidRDefault="0031228C">
          <w:pPr>
            <w:pStyle w:val="a7"/>
            <w:rPr>
              <w:lang w:val="ru-RU" w:eastAsia="ru-RU"/>
            </w:rPr>
          </w:pPr>
        </w:p>
      </w:tc>
      <w:tc>
        <w:tcPr>
          <w:tcW w:w="84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A400F5E" w14:textId="77777777" w:rsidR="0031228C" w:rsidRPr="0019587F" w:rsidRDefault="0031228C">
          <w:pPr>
            <w:pStyle w:val="a7"/>
            <w:rPr>
              <w:szCs w:val="20"/>
              <w:lang w:val="ru-RU" w:eastAsia="ru-RU"/>
            </w:rPr>
          </w:pPr>
        </w:p>
      </w:tc>
      <w:tc>
        <w:tcPr>
          <w:tcW w:w="84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69A538D" w14:textId="77777777" w:rsidR="0031228C" w:rsidRPr="0019587F" w:rsidRDefault="0031228C">
          <w:pPr>
            <w:pStyle w:val="a7"/>
            <w:rPr>
              <w:szCs w:val="20"/>
              <w:lang w:val="ru-RU" w:eastAsia="ru-RU"/>
            </w:rPr>
          </w:pPr>
          <w:r w:rsidRPr="0019587F">
            <w:rPr>
              <w:szCs w:val="20"/>
              <w:lang w:val="ru-RU" w:eastAsia="ru-RU"/>
            </w:rPr>
            <w:t>3</w:t>
          </w:r>
        </w:p>
      </w:tc>
      <w:tc>
        <w:tcPr>
          <w:tcW w:w="112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984303A" w14:textId="77777777" w:rsidR="0031228C" w:rsidRPr="0019587F" w:rsidRDefault="0031228C">
          <w:pPr>
            <w:pStyle w:val="a7"/>
            <w:rPr>
              <w:szCs w:val="20"/>
              <w:lang w:val="ru-RU" w:eastAsia="ru-RU"/>
            </w:rPr>
          </w:pPr>
        </w:p>
      </w:tc>
    </w:tr>
    <w:tr w:rsidR="0031228C" w14:paraId="4BD3DE17" w14:textId="77777777">
      <w:trPr>
        <w:cantSplit/>
        <w:trHeight w:hRule="exact" w:val="284"/>
        <w:jc w:val="center"/>
      </w:trPr>
      <w:tc>
        <w:tcPr>
          <w:tcW w:w="1128" w:type="dxa"/>
          <w:gridSpan w:val="2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0FA548C6" w14:textId="77777777" w:rsidR="0031228C" w:rsidRPr="0019587F" w:rsidRDefault="0031228C" w:rsidP="00BB6435">
          <w:pPr>
            <w:pStyle w:val="a7"/>
            <w:ind w:left="57"/>
            <w:jc w:val="left"/>
            <w:rPr>
              <w:sz w:val="18"/>
              <w:szCs w:val="18"/>
              <w:lang w:val="ru-RU" w:eastAsia="ru-RU"/>
            </w:rPr>
          </w:pPr>
          <w:r w:rsidRPr="0019587F">
            <w:rPr>
              <w:sz w:val="18"/>
              <w:szCs w:val="18"/>
              <w:lang w:val="ru-RU" w:eastAsia="ru-RU"/>
            </w:rPr>
            <w:t>Проверил</w:t>
          </w:r>
        </w:p>
      </w:tc>
      <w:tc>
        <w:tcPr>
          <w:tcW w:w="1128" w:type="dxa"/>
          <w:gridSpan w:val="2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52E59C62" w14:textId="77777777" w:rsidR="0031228C" w:rsidRPr="0019587F" w:rsidRDefault="0031228C" w:rsidP="00BB6435">
          <w:pPr>
            <w:pStyle w:val="a7"/>
            <w:widowControl w:val="0"/>
            <w:jc w:val="left"/>
            <w:rPr>
              <w:sz w:val="18"/>
              <w:szCs w:val="18"/>
              <w:lang w:val="ru-RU" w:eastAsia="ru-RU"/>
            </w:rPr>
          </w:pPr>
          <w:proofErr w:type="spellStart"/>
          <w:r w:rsidRPr="0019587F">
            <w:rPr>
              <w:sz w:val="18"/>
              <w:szCs w:val="18"/>
              <w:lang w:val="ru-RU" w:eastAsia="ru-RU"/>
            </w:rPr>
            <w:t>Фандиенко</w:t>
          </w:r>
          <w:proofErr w:type="spellEnd"/>
        </w:p>
      </w:tc>
      <w:tc>
        <w:tcPr>
          <w:tcW w:w="845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4DAD4E3E" w14:textId="77777777" w:rsidR="0031228C" w:rsidRPr="0019587F" w:rsidRDefault="0031228C">
          <w:pPr>
            <w:pStyle w:val="a7"/>
            <w:rPr>
              <w:sz w:val="18"/>
              <w:szCs w:val="18"/>
              <w:lang w:val="ru-RU" w:eastAsia="ru-RU"/>
            </w:rPr>
          </w:pPr>
        </w:p>
      </w:tc>
      <w:tc>
        <w:tcPr>
          <w:tcW w:w="564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0C9F76EB" w14:textId="77777777" w:rsidR="0031228C" w:rsidRPr="0019587F" w:rsidRDefault="0031228C">
          <w:pPr>
            <w:pStyle w:val="a7"/>
            <w:rPr>
              <w:sz w:val="18"/>
              <w:szCs w:val="18"/>
              <w:lang w:val="ru-RU" w:eastAsia="ru-RU"/>
            </w:rPr>
          </w:pPr>
        </w:p>
      </w:tc>
      <w:tc>
        <w:tcPr>
          <w:tcW w:w="394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5CA1D968" w14:textId="77777777" w:rsidR="0031228C" w:rsidRPr="0019587F" w:rsidRDefault="0031228C">
          <w:pPr>
            <w:pStyle w:val="a7"/>
            <w:rPr>
              <w:lang w:val="ru-RU" w:eastAsia="ru-RU"/>
            </w:rPr>
          </w:pPr>
        </w:p>
      </w:tc>
      <w:tc>
        <w:tcPr>
          <w:tcW w:w="2820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481E41EC" w14:textId="77777777" w:rsidR="0031228C" w:rsidRPr="0019587F" w:rsidRDefault="0031228C" w:rsidP="00A27ED5">
          <w:pPr>
            <w:pStyle w:val="a7"/>
            <w:rPr>
              <w:sz w:val="24"/>
              <w:lang w:val="ru-RU" w:eastAsia="ru-RU"/>
            </w:rPr>
          </w:pPr>
          <w:r w:rsidRPr="0019587F">
            <w:rPr>
              <w:sz w:val="24"/>
              <w:lang w:val="ru-RU" w:eastAsia="ru-RU"/>
            </w:rPr>
            <w:t>ООО «</w:t>
          </w:r>
          <w:proofErr w:type="spellStart"/>
          <w:r w:rsidRPr="0019587F">
            <w:rPr>
              <w:sz w:val="24"/>
              <w:lang w:val="ru-RU" w:eastAsia="ru-RU"/>
            </w:rPr>
            <w:t>Центркран</w:t>
          </w:r>
          <w:proofErr w:type="spellEnd"/>
          <w:r w:rsidRPr="0019587F">
            <w:rPr>
              <w:sz w:val="24"/>
              <w:lang w:val="ru-RU" w:eastAsia="ru-RU"/>
            </w:rPr>
            <w:t>»</w:t>
          </w:r>
        </w:p>
      </w:tc>
    </w:tr>
    <w:tr w:rsidR="0031228C" w14:paraId="057D13E8" w14:textId="77777777">
      <w:trPr>
        <w:cantSplit/>
        <w:trHeight w:hRule="exact" w:val="284"/>
        <w:jc w:val="center"/>
      </w:trPr>
      <w:tc>
        <w:tcPr>
          <w:tcW w:w="1128" w:type="dxa"/>
          <w:gridSpan w:val="2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19FBECA7" w14:textId="77777777" w:rsidR="0031228C" w:rsidRPr="0019587F" w:rsidRDefault="0031228C" w:rsidP="00BB6435">
          <w:pPr>
            <w:pStyle w:val="a7"/>
            <w:ind w:left="57"/>
            <w:jc w:val="left"/>
            <w:rPr>
              <w:sz w:val="18"/>
              <w:szCs w:val="18"/>
              <w:lang w:val="ru-RU" w:eastAsia="ru-RU"/>
            </w:rPr>
          </w:pPr>
          <w:r w:rsidRPr="0019587F">
            <w:rPr>
              <w:sz w:val="18"/>
              <w:szCs w:val="18"/>
              <w:lang w:val="ru-RU" w:eastAsia="ru-RU"/>
            </w:rPr>
            <w:t>Н. контр.</w:t>
          </w:r>
        </w:p>
      </w:tc>
      <w:tc>
        <w:tcPr>
          <w:tcW w:w="1128" w:type="dxa"/>
          <w:gridSpan w:val="2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70B28367" w14:textId="77777777" w:rsidR="0031228C" w:rsidRPr="0019587F" w:rsidRDefault="0031228C" w:rsidP="00BB6435">
          <w:pPr>
            <w:pStyle w:val="a7"/>
            <w:widowControl w:val="0"/>
            <w:jc w:val="left"/>
            <w:rPr>
              <w:sz w:val="18"/>
              <w:szCs w:val="18"/>
              <w:lang w:val="ru-RU" w:eastAsia="ru-RU"/>
            </w:rPr>
          </w:pPr>
          <w:proofErr w:type="spellStart"/>
          <w:r w:rsidRPr="0019587F">
            <w:rPr>
              <w:sz w:val="18"/>
              <w:szCs w:val="18"/>
              <w:lang w:val="ru-RU" w:eastAsia="ru-RU"/>
            </w:rPr>
            <w:t>Фандиенко</w:t>
          </w:r>
          <w:proofErr w:type="spellEnd"/>
        </w:p>
      </w:tc>
      <w:tc>
        <w:tcPr>
          <w:tcW w:w="845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0B68043A" w14:textId="77777777" w:rsidR="0031228C" w:rsidRPr="0019587F" w:rsidRDefault="0031228C">
          <w:pPr>
            <w:pStyle w:val="a7"/>
            <w:rPr>
              <w:sz w:val="18"/>
              <w:szCs w:val="18"/>
              <w:lang w:val="ru-RU" w:eastAsia="ru-RU"/>
            </w:rPr>
          </w:pPr>
        </w:p>
      </w:tc>
      <w:tc>
        <w:tcPr>
          <w:tcW w:w="564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3076D7A6" w14:textId="77777777" w:rsidR="0031228C" w:rsidRPr="0019587F" w:rsidRDefault="0031228C">
          <w:pPr>
            <w:pStyle w:val="a7"/>
            <w:rPr>
              <w:sz w:val="18"/>
              <w:szCs w:val="18"/>
              <w:lang w:val="ru-RU" w:eastAsia="ru-RU"/>
            </w:rPr>
          </w:pPr>
        </w:p>
      </w:tc>
      <w:tc>
        <w:tcPr>
          <w:tcW w:w="394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5A3BC615" w14:textId="77777777" w:rsidR="0031228C" w:rsidRPr="0019587F" w:rsidRDefault="0031228C">
          <w:pPr>
            <w:pStyle w:val="a7"/>
            <w:rPr>
              <w:lang w:val="ru-RU" w:eastAsia="ru-RU"/>
            </w:rPr>
          </w:pPr>
        </w:p>
      </w:tc>
      <w:tc>
        <w:tcPr>
          <w:tcW w:w="2820" w:type="dxa"/>
          <w:gridSpan w:val="3"/>
          <w:vMerge/>
          <w:tcBorders>
            <w:left w:val="single" w:sz="12" w:space="0" w:color="auto"/>
            <w:right w:val="single" w:sz="12" w:space="0" w:color="auto"/>
          </w:tcBorders>
        </w:tcPr>
        <w:p w14:paraId="422AF81C" w14:textId="77777777" w:rsidR="0031228C" w:rsidRPr="0019587F" w:rsidRDefault="0031228C">
          <w:pPr>
            <w:pStyle w:val="a7"/>
            <w:rPr>
              <w:sz w:val="28"/>
              <w:lang w:val="ru-RU" w:eastAsia="ru-RU"/>
            </w:rPr>
          </w:pPr>
        </w:p>
      </w:tc>
    </w:tr>
    <w:tr w:rsidR="0031228C" w14:paraId="5DA6D42F" w14:textId="77777777">
      <w:trPr>
        <w:cantSplit/>
        <w:trHeight w:hRule="exact" w:val="284"/>
        <w:jc w:val="center"/>
      </w:trPr>
      <w:tc>
        <w:tcPr>
          <w:tcW w:w="1128" w:type="dxa"/>
          <w:gridSpan w:val="2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A715492" w14:textId="77777777" w:rsidR="0031228C" w:rsidRPr="0019587F" w:rsidRDefault="0031228C" w:rsidP="004E5120">
          <w:pPr>
            <w:pStyle w:val="a7"/>
            <w:ind w:left="57"/>
            <w:jc w:val="left"/>
            <w:rPr>
              <w:sz w:val="18"/>
              <w:szCs w:val="18"/>
              <w:lang w:val="ru-RU" w:eastAsia="ru-RU"/>
            </w:rPr>
          </w:pPr>
        </w:p>
      </w:tc>
      <w:tc>
        <w:tcPr>
          <w:tcW w:w="1128" w:type="dxa"/>
          <w:gridSpan w:val="2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8C61BBC" w14:textId="77777777" w:rsidR="0031228C" w:rsidRPr="0019587F" w:rsidRDefault="0031228C" w:rsidP="00E133F0">
          <w:pPr>
            <w:pStyle w:val="a7"/>
            <w:widowControl w:val="0"/>
            <w:jc w:val="left"/>
            <w:rPr>
              <w:sz w:val="18"/>
              <w:szCs w:val="18"/>
              <w:lang w:val="ru-RU" w:eastAsia="ru-RU"/>
            </w:rPr>
          </w:pPr>
        </w:p>
      </w:tc>
      <w:tc>
        <w:tcPr>
          <w:tcW w:w="84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322EC10" w14:textId="77777777" w:rsidR="0031228C" w:rsidRPr="0019587F" w:rsidRDefault="0031228C">
          <w:pPr>
            <w:pStyle w:val="a7"/>
            <w:rPr>
              <w:sz w:val="18"/>
              <w:szCs w:val="18"/>
              <w:lang w:val="ru-RU" w:eastAsia="ru-RU"/>
            </w:rPr>
          </w:pPr>
        </w:p>
      </w:tc>
      <w:tc>
        <w:tcPr>
          <w:tcW w:w="56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DC709D0" w14:textId="77777777" w:rsidR="0031228C" w:rsidRPr="0019587F" w:rsidRDefault="0031228C">
          <w:pPr>
            <w:pStyle w:val="a7"/>
            <w:rPr>
              <w:sz w:val="18"/>
              <w:szCs w:val="18"/>
              <w:lang w:val="ru-RU" w:eastAsia="ru-RU"/>
            </w:rPr>
          </w:pPr>
        </w:p>
      </w:tc>
      <w:tc>
        <w:tcPr>
          <w:tcW w:w="394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7D04EE6" w14:textId="77777777" w:rsidR="0031228C" w:rsidRPr="0019587F" w:rsidRDefault="0031228C">
          <w:pPr>
            <w:pStyle w:val="a7"/>
            <w:rPr>
              <w:lang w:val="ru-RU" w:eastAsia="ru-RU"/>
            </w:rPr>
          </w:pPr>
        </w:p>
      </w:tc>
      <w:tc>
        <w:tcPr>
          <w:tcW w:w="2820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D6F9B55" w14:textId="77777777" w:rsidR="0031228C" w:rsidRPr="0019587F" w:rsidRDefault="0031228C">
          <w:pPr>
            <w:pStyle w:val="a7"/>
            <w:rPr>
              <w:lang w:val="ru-RU" w:eastAsia="ru-RU"/>
            </w:rPr>
          </w:pPr>
        </w:p>
      </w:tc>
    </w:tr>
  </w:tbl>
  <w:p w14:paraId="6426F3C7" w14:textId="77777777" w:rsidR="0031228C" w:rsidRDefault="0031228C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8983E" w14:textId="77777777" w:rsidR="0031228C" w:rsidRDefault="0031228C">
    <w:pPr>
      <w:pStyle w:val="a7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33" w:type="dxa"/>
      <w:tblInd w:w="2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top w:w="28" w:type="dxa"/>
        <w:left w:w="28" w:type="dxa"/>
      </w:tblCellMar>
      <w:tblLook w:val="0000" w:firstRow="0" w:lastRow="0" w:firstColumn="0" w:lastColumn="0" w:noHBand="0" w:noVBand="0"/>
    </w:tblPr>
    <w:tblGrid>
      <w:gridCol w:w="564"/>
      <w:gridCol w:w="564"/>
      <w:gridCol w:w="564"/>
      <w:gridCol w:w="564"/>
      <w:gridCol w:w="845"/>
      <w:gridCol w:w="684"/>
      <w:gridCol w:w="3828"/>
      <w:gridCol w:w="846"/>
      <w:gridCol w:w="846"/>
      <w:gridCol w:w="1128"/>
    </w:tblGrid>
    <w:tr w:rsidR="0031228C" w14:paraId="421EE22A" w14:textId="77777777" w:rsidTr="00085BE7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56E91780" w14:textId="77777777" w:rsidR="0031228C" w:rsidRPr="0019587F" w:rsidRDefault="0031228C">
          <w:pPr>
            <w:pStyle w:val="a7"/>
            <w:rPr>
              <w:lang w:val="ru-RU" w:eastAsia="ru-RU"/>
            </w:rPr>
          </w:pPr>
          <w:bookmarkStart w:id="8" w:name="_Hlk217476473"/>
        </w:p>
      </w:tc>
      <w:tc>
        <w:tcPr>
          <w:tcW w:w="56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47375EB1" w14:textId="77777777" w:rsidR="0031228C" w:rsidRPr="0019587F" w:rsidRDefault="0031228C">
          <w:pPr>
            <w:pStyle w:val="a7"/>
            <w:rPr>
              <w:lang w:val="ru-RU" w:eastAsia="ru-RU"/>
            </w:rPr>
          </w:pPr>
        </w:p>
      </w:tc>
      <w:tc>
        <w:tcPr>
          <w:tcW w:w="56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32389A4C" w14:textId="77777777" w:rsidR="0031228C" w:rsidRPr="0019587F" w:rsidRDefault="0031228C">
          <w:pPr>
            <w:pStyle w:val="a7"/>
            <w:rPr>
              <w:lang w:val="ru-RU" w:eastAsia="ru-RU"/>
            </w:rPr>
          </w:pPr>
        </w:p>
      </w:tc>
      <w:tc>
        <w:tcPr>
          <w:tcW w:w="56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408421F6" w14:textId="77777777" w:rsidR="0031228C" w:rsidRPr="0019587F" w:rsidRDefault="0031228C">
          <w:pPr>
            <w:pStyle w:val="a7"/>
            <w:rPr>
              <w:lang w:val="ru-RU" w:eastAsia="ru-RU"/>
            </w:rPr>
          </w:pPr>
        </w:p>
      </w:tc>
      <w:tc>
        <w:tcPr>
          <w:tcW w:w="84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2817B7BB" w14:textId="77777777" w:rsidR="0031228C" w:rsidRPr="0019587F" w:rsidRDefault="0031228C">
          <w:pPr>
            <w:pStyle w:val="a7"/>
            <w:rPr>
              <w:lang w:val="ru-RU" w:eastAsia="ru-RU"/>
            </w:rPr>
          </w:pPr>
        </w:p>
      </w:tc>
      <w:tc>
        <w:tcPr>
          <w:tcW w:w="68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30F040D9" w14:textId="77777777" w:rsidR="0031228C" w:rsidRPr="0019587F" w:rsidRDefault="0031228C">
          <w:pPr>
            <w:pStyle w:val="a7"/>
            <w:rPr>
              <w:lang w:val="ru-RU" w:eastAsia="ru-RU"/>
            </w:rPr>
          </w:pPr>
        </w:p>
      </w:tc>
      <w:tc>
        <w:tcPr>
          <w:tcW w:w="6648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0BF49C5A" w14:textId="138D73E6" w:rsidR="0031228C" w:rsidRPr="00363876" w:rsidRDefault="00FA1321" w:rsidP="00D77236">
          <w:pPr>
            <w:autoSpaceDE w:val="0"/>
            <w:autoSpaceDN w:val="0"/>
            <w:adjustRightInd w:val="0"/>
            <w:jc w:val="center"/>
            <w:rPr>
              <w:rFonts w:ascii="Calibri" w:hAnsi="Calibri"/>
              <w:color w:val="00000A"/>
              <w:sz w:val="22"/>
              <w:szCs w:val="20"/>
            </w:rPr>
          </w:pPr>
          <w:r w:rsidRPr="00FA1321">
            <w:rPr>
              <w:color w:val="000000"/>
              <w:sz w:val="20"/>
              <w:szCs w:val="20"/>
            </w:rPr>
            <w:t>Документация по планировке территории (проект межевания территории) в границах земельных участков с кадастровыми номерами 34:03:030002:742 и 34:03:030002:1050</w:t>
          </w:r>
        </w:p>
      </w:tc>
    </w:tr>
    <w:tr w:rsidR="0031228C" w14:paraId="098C2BED" w14:textId="77777777" w:rsidTr="00085BE7">
      <w:trPr>
        <w:cantSplit/>
        <w:trHeight w:hRule="exact" w:val="284"/>
      </w:trPr>
      <w:tc>
        <w:tcPr>
          <w:tcW w:w="56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5D74B50" w14:textId="77777777" w:rsidR="0031228C" w:rsidRPr="0019587F" w:rsidRDefault="0031228C">
          <w:pPr>
            <w:pStyle w:val="a7"/>
            <w:rPr>
              <w:lang w:val="ru-RU" w:eastAsia="ru-RU"/>
            </w:rPr>
          </w:pPr>
        </w:p>
      </w:tc>
      <w:tc>
        <w:tcPr>
          <w:tcW w:w="56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F70FEAD" w14:textId="77777777" w:rsidR="0031228C" w:rsidRPr="0019587F" w:rsidRDefault="0031228C">
          <w:pPr>
            <w:pStyle w:val="a7"/>
            <w:rPr>
              <w:lang w:val="ru-RU" w:eastAsia="ru-RU"/>
            </w:rPr>
          </w:pPr>
        </w:p>
      </w:tc>
      <w:tc>
        <w:tcPr>
          <w:tcW w:w="56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CE6F8AE" w14:textId="77777777" w:rsidR="0031228C" w:rsidRPr="0019587F" w:rsidRDefault="0031228C">
          <w:pPr>
            <w:pStyle w:val="a7"/>
            <w:rPr>
              <w:lang w:val="ru-RU" w:eastAsia="ru-RU"/>
            </w:rPr>
          </w:pPr>
        </w:p>
      </w:tc>
      <w:tc>
        <w:tcPr>
          <w:tcW w:w="56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3DF1023" w14:textId="77777777" w:rsidR="0031228C" w:rsidRPr="0019587F" w:rsidRDefault="0031228C">
          <w:pPr>
            <w:pStyle w:val="a7"/>
            <w:rPr>
              <w:lang w:val="ru-RU" w:eastAsia="ru-RU"/>
            </w:rPr>
          </w:pPr>
        </w:p>
      </w:tc>
      <w:tc>
        <w:tcPr>
          <w:tcW w:w="84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F7B0241" w14:textId="77777777" w:rsidR="0031228C" w:rsidRPr="0019587F" w:rsidRDefault="0031228C">
          <w:pPr>
            <w:pStyle w:val="a7"/>
            <w:rPr>
              <w:lang w:val="ru-RU" w:eastAsia="ru-RU"/>
            </w:rPr>
          </w:pPr>
        </w:p>
      </w:tc>
      <w:tc>
        <w:tcPr>
          <w:tcW w:w="68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D1254E7" w14:textId="77777777" w:rsidR="0031228C" w:rsidRPr="0019587F" w:rsidRDefault="0031228C">
          <w:pPr>
            <w:pStyle w:val="a7"/>
            <w:rPr>
              <w:lang w:val="ru-RU" w:eastAsia="ru-RU"/>
            </w:rPr>
          </w:pPr>
        </w:p>
      </w:tc>
      <w:tc>
        <w:tcPr>
          <w:tcW w:w="6648" w:type="dxa"/>
          <w:gridSpan w:val="4"/>
          <w:vMerge/>
          <w:tcBorders>
            <w:left w:val="single" w:sz="12" w:space="0" w:color="auto"/>
            <w:right w:val="single" w:sz="12" w:space="0" w:color="auto"/>
          </w:tcBorders>
        </w:tcPr>
        <w:p w14:paraId="634FDADD" w14:textId="77777777" w:rsidR="0031228C" w:rsidRPr="0019587F" w:rsidRDefault="0031228C">
          <w:pPr>
            <w:pStyle w:val="a7"/>
            <w:rPr>
              <w:szCs w:val="20"/>
              <w:lang w:val="ru-RU" w:eastAsia="ru-RU"/>
            </w:rPr>
          </w:pPr>
        </w:p>
      </w:tc>
    </w:tr>
    <w:tr w:rsidR="0031228C" w14:paraId="0091CDB4" w14:textId="77777777" w:rsidTr="00085BE7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17DDC31" w14:textId="77777777" w:rsidR="0031228C" w:rsidRPr="0019587F" w:rsidRDefault="0031228C">
          <w:pPr>
            <w:pStyle w:val="a7"/>
            <w:widowControl w:val="0"/>
            <w:suppressAutoHyphens/>
            <w:ind w:left="-113" w:right="-113"/>
            <w:rPr>
              <w:lang w:val="ru-RU" w:eastAsia="ru-RU"/>
            </w:rPr>
          </w:pPr>
          <w:r w:rsidRPr="0019587F">
            <w:rPr>
              <w:lang w:val="ru-RU" w:eastAsia="ru-RU"/>
            </w:rPr>
            <w:t>Изм.</w:t>
          </w:r>
        </w:p>
      </w:tc>
      <w:tc>
        <w:tcPr>
          <w:tcW w:w="56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4752D60" w14:textId="77777777" w:rsidR="0031228C" w:rsidRPr="0019587F" w:rsidRDefault="0031228C">
          <w:pPr>
            <w:pStyle w:val="a7"/>
            <w:widowControl w:val="0"/>
            <w:suppressAutoHyphens/>
            <w:ind w:left="-113" w:right="-113"/>
            <w:rPr>
              <w:lang w:val="ru-RU" w:eastAsia="ru-RU"/>
            </w:rPr>
          </w:pPr>
          <w:proofErr w:type="spellStart"/>
          <w:r w:rsidRPr="0019587F">
            <w:rPr>
              <w:lang w:val="ru-RU" w:eastAsia="ru-RU"/>
            </w:rPr>
            <w:t>К.уч</w:t>
          </w:r>
          <w:proofErr w:type="spellEnd"/>
          <w:r w:rsidRPr="0019587F">
            <w:rPr>
              <w:lang w:val="ru-RU" w:eastAsia="ru-RU"/>
            </w:rPr>
            <w:t>.</w:t>
          </w:r>
        </w:p>
      </w:tc>
      <w:tc>
        <w:tcPr>
          <w:tcW w:w="56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E5A9318" w14:textId="77777777" w:rsidR="0031228C" w:rsidRPr="0019587F" w:rsidRDefault="0031228C">
          <w:pPr>
            <w:pStyle w:val="a7"/>
            <w:widowControl w:val="0"/>
            <w:suppressAutoHyphens/>
            <w:ind w:left="-113" w:right="-113"/>
            <w:rPr>
              <w:lang w:val="ru-RU" w:eastAsia="ru-RU"/>
            </w:rPr>
          </w:pPr>
          <w:r w:rsidRPr="0019587F">
            <w:rPr>
              <w:lang w:val="ru-RU" w:eastAsia="ru-RU"/>
            </w:rPr>
            <w:t>Лист</w:t>
          </w:r>
        </w:p>
      </w:tc>
      <w:tc>
        <w:tcPr>
          <w:tcW w:w="56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3C9C3AE" w14:textId="77777777" w:rsidR="0031228C" w:rsidRPr="0019587F" w:rsidRDefault="0031228C">
          <w:pPr>
            <w:pStyle w:val="a7"/>
            <w:widowControl w:val="0"/>
            <w:suppressAutoHyphens/>
            <w:ind w:left="-113" w:right="-113"/>
            <w:rPr>
              <w:lang w:val="ru-RU" w:eastAsia="ru-RU"/>
            </w:rPr>
          </w:pPr>
          <w:r w:rsidRPr="0019587F">
            <w:rPr>
              <w:lang w:val="ru-RU" w:eastAsia="ru-RU"/>
            </w:rPr>
            <w:t>№док.</w:t>
          </w:r>
        </w:p>
      </w:tc>
      <w:tc>
        <w:tcPr>
          <w:tcW w:w="84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E64BA63" w14:textId="77777777" w:rsidR="0031228C" w:rsidRPr="0019587F" w:rsidRDefault="0031228C">
          <w:pPr>
            <w:pStyle w:val="a7"/>
            <w:widowControl w:val="0"/>
            <w:suppressAutoHyphens/>
            <w:ind w:left="-113" w:right="-113"/>
            <w:rPr>
              <w:lang w:val="ru-RU" w:eastAsia="ru-RU"/>
            </w:rPr>
          </w:pPr>
          <w:r w:rsidRPr="0019587F">
            <w:rPr>
              <w:lang w:val="ru-RU" w:eastAsia="ru-RU"/>
            </w:rPr>
            <w:t>Подпись</w:t>
          </w:r>
        </w:p>
      </w:tc>
      <w:tc>
        <w:tcPr>
          <w:tcW w:w="68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94F2913" w14:textId="77777777" w:rsidR="0031228C" w:rsidRPr="0019587F" w:rsidRDefault="0031228C">
          <w:pPr>
            <w:pStyle w:val="a7"/>
            <w:widowControl w:val="0"/>
            <w:suppressAutoHyphens/>
            <w:ind w:left="-113" w:right="-113"/>
            <w:rPr>
              <w:lang w:val="ru-RU" w:eastAsia="ru-RU"/>
            </w:rPr>
          </w:pPr>
          <w:r w:rsidRPr="0019587F">
            <w:rPr>
              <w:lang w:val="ru-RU" w:eastAsia="ru-RU"/>
            </w:rPr>
            <w:t>Дата</w:t>
          </w:r>
        </w:p>
      </w:tc>
      <w:tc>
        <w:tcPr>
          <w:tcW w:w="6648" w:type="dxa"/>
          <w:gridSpan w:val="4"/>
          <w:vMerge/>
          <w:tcBorders>
            <w:left w:val="single" w:sz="12" w:space="0" w:color="auto"/>
            <w:right w:val="single" w:sz="12" w:space="0" w:color="auto"/>
          </w:tcBorders>
        </w:tcPr>
        <w:p w14:paraId="1CE7B830" w14:textId="77777777" w:rsidR="0031228C" w:rsidRPr="0019587F" w:rsidRDefault="0031228C">
          <w:pPr>
            <w:pStyle w:val="a7"/>
            <w:rPr>
              <w:szCs w:val="20"/>
              <w:lang w:val="ru-RU" w:eastAsia="ru-RU"/>
            </w:rPr>
          </w:pPr>
        </w:p>
      </w:tc>
    </w:tr>
    <w:tr w:rsidR="0031228C" w14:paraId="5429C2DE" w14:textId="77777777" w:rsidTr="00085BE7">
      <w:trPr>
        <w:cantSplit/>
        <w:trHeight w:hRule="exact" w:val="284"/>
      </w:trPr>
      <w:tc>
        <w:tcPr>
          <w:tcW w:w="1128" w:type="dxa"/>
          <w:gridSpan w:val="2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748D11B5" w14:textId="22758875" w:rsidR="0031228C" w:rsidRPr="0019587F" w:rsidRDefault="0020088E" w:rsidP="004E5120">
          <w:pPr>
            <w:pStyle w:val="a7"/>
            <w:ind w:left="57"/>
            <w:jc w:val="left"/>
            <w:rPr>
              <w:sz w:val="18"/>
              <w:szCs w:val="18"/>
              <w:lang w:val="ru-RU" w:eastAsia="ru-RU"/>
            </w:rPr>
          </w:pPr>
          <w:r>
            <w:rPr>
              <w:sz w:val="18"/>
              <w:szCs w:val="18"/>
              <w:lang w:val="ru-RU" w:eastAsia="ru-RU"/>
            </w:rPr>
            <w:t xml:space="preserve">ГАП </w:t>
          </w:r>
        </w:p>
      </w:tc>
      <w:tc>
        <w:tcPr>
          <w:tcW w:w="1128" w:type="dxa"/>
          <w:gridSpan w:val="2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62ED4A1C" w14:textId="27E5F2FE" w:rsidR="0031228C" w:rsidRPr="0019587F" w:rsidRDefault="0020088E" w:rsidP="00E133F0">
          <w:pPr>
            <w:pStyle w:val="a7"/>
            <w:widowControl w:val="0"/>
            <w:ind w:left="-13" w:right="-131"/>
            <w:jc w:val="left"/>
            <w:rPr>
              <w:sz w:val="18"/>
              <w:szCs w:val="18"/>
              <w:lang w:val="ru-RU" w:eastAsia="ru-RU"/>
            </w:rPr>
          </w:pPr>
          <w:r>
            <w:rPr>
              <w:sz w:val="18"/>
              <w:szCs w:val="18"/>
              <w:lang w:val="ru-RU" w:eastAsia="ru-RU"/>
            </w:rPr>
            <w:t>Куркин К.В.</w:t>
          </w:r>
        </w:p>
      </w:tc>
      <w:tc>
        <w:tcPr>
          <w:tcW w:w="845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4440F534" w14:textId="77777777" w:rsidR="0031228C" w:rsidRPr="0019587F" w:rsidRDefault="0031228C">
          <w:pPr>
            <w:pStyle w:val="a7"/>
            <w:rPr>
              <w:sz w:val="18"/>
              <w:szCs w:val="18"/>
              <w:lang w:val="ru-RU" w:eastAsia="ru-RU"/>
            </w:rPr>
          </w:pPr>
        </w:p>
      </w:tc>
      <w:tc>
        <w:tcPr>
          <w:tcW w:w="68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0B0BAE5A" w14:textId="4C3855A6" w:rsidR="0031228C" w:rsidRPr="00085BE7" w:rsidRDefault="00FA1321" w:rsidP="00085BE7">
          <w:pPr>
            <w:pStyle w:val="a7"/>
            <w:jc w:val="left"/>
            <w:rPr>
              <w:sz w:val="14"/>
              <w:szCs w:val="14"/>
              <w:lang w:val="ru-RU" w:eastAsia="ru-RU"/>
            </w:rPr>
          </w:pPr>
          <w:r>
            <w:rPr>
              <w:sz w:val="14"/>
              <w:szCs w:val="14"/>
              <w:lang w:val="ru-RU" w:eastAsia="ru-RU"/>
            </w:rPr>
            <w:t>06.07</w:t>
          </w:r>
          <w:r w:rsidR="00085BE7">
            <w:rPr>
              <w:sz w:val="14"/>
              <w:szCs w:val="14"/>
              <w:lang w:val="ru-RU" w:eastAsia="ru-RU"/>
            </w:rPr>
            <w:t>.26</w:t>
          </w:r>
        </w:p>
      </w:tc>
      <w:tc>
        <w:tcPr>
          <w:tcW w:w="3828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A2C59BB" w14:textId="267CDB32" w:rsidR="0031228C" w:rsidRDefault="0031228C" w:rsidP="006D655F">
          <w:pPr>
            <w:tabs>
              <w:tab w:val="left" w:pos="5670"/>
            </w:tabs>
            <w:spacing w:line="276" w:lineRule="auto"/>
            <w:ind w:left="142" w:right="127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Проект межевания территории.</w:t>
          </w:r>
        </w:p>
        <w:p w14:paraId="727B4D1F" w14:textId="77777777" w:rsidR="0031228C" w:rsidRPr="00522D61" w:rsidRDefault="0031228C" w:rsidP="006D655F">
          <w:pPr>
            <w:tabs>
              <w:tab w:val="left" w:pos="5670"/>
            </w:tabs>
            <w:spacing w:line="276" w:lineRule="auto"/>
            <w:ind w:left="142" w:right="127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Пояснительная записка</w:t>
          </w:r>
        </w:p>
        <w:p w14:paraId="7F4A9791" w14:textId="77777777" w:rsidR="00AD7388" w:rsidRPr="00AD7388" w:rsidRDefault="00AD7388" w:rsidP="00AD7388"/>
      </w:tc>
      <w:tc>
        <w:tcPr>
          <w:tcW w:w="84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BA598DF" w14:textId="77777777" w:rsidR="0031228C" w:rsidRPr="0019587F" w:rsidRDefault="0031228C">
          <w:pPr>
            <w:pStyle w:val="a7"/>
            <w:rPr>
              <w:szCs w:val="20"/>
              <w:lang w:val="ru-RU" w:eastAsia="ru-RU"/>
            </w:rPr>
          </w:pPr>
          <w:r w:rsidRPr="0019587F">
            <w:rPr>
              <w:szCs w:val="20"/>
              <w:lang w:val="ru-RU" w:eastAsia="ru-RU"/>
            </w:rPr>
            <w:t>Стадия</w:t>
          </w:r>
        </w:p>
      </w:tc>
      <w:tc>
        <w:tcPr>
          <w:tcW w:w="84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AE6A550" w14:textId="77777777" w:rsidR="0031228C" w:rsidRPr="0019587F" w:rsidRDefault="0031228C">
          <w:pPr>
            <w:pStyle w:val="a7"/>
            <w:rPr>
              <w:szCs w:val="20"/>
              <w:lang w:val="ru-RU" w:eastAsia="ru-RU"/>
            </w:rPr>
          </w:pPr>
          <w:r w:rsidRPr="0019587F">
            <w:rPr>
              <w:szCs w:val="20"/>
              <w:lang w:val="ru-RU" w:eastAsia="ru-RU"/>
            </w:rPr>
            <w:t>Лист</w:t>
          </w:r>
        </w:p>
      </w:tc>
      <w:tc>
        <w:tcPr>
          <w:tcW w:w="112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D60C31C" w14:textId="77777777" w:rsidR="0031228C" w:rsidRPr="0019587F" w:rsidRDefault="0031228C">
          <w:pPr>
            <w:pStyle w:val="a7"/>
            <w:rPr>
              <w:szCs w:val="20"/>
              <w:lang w:val="ru-RU" w:eastAsia="ru-RU"/>
            </w:rPr>
          </w:pPr>
          <w:r w:rsidRPr="0019587F">
            <w:rPr>
              <w:szCs w:val="20"/>
              <w:lang w:val="ru-RU" w:eastAsia="ru-RU"/>
            </w:rPr>
            <w:t>Листов</w:t>
          </w:r>
        </w:p>
      </w:tc>
    </w:tr>
    <w:tr w:rsidR="0031228C" w14:paraId="0B714757" w14:textId="77777777" w:rsidTr="00085BE7">
      <w:trPr>
        <w:cantSplit/>
        <w:trHeight w:hRule="exact" w:val="284"/>
      </w:trPr>
      <w:tc>
        <w:tcPr>
          <w:tcW w:w="1128" w:type="dxa"/>
          <w:gridSpan w:val="2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6125933E" w14:textId="77777777" w:rsidR="0031228C" w:rsidRPr="0019587F" w:rsidRDefault="0031228C" w:rsidP="006D655F">
          <w:pPr>
            <w:pStyle w:val="a7"/>
            <w:ind w:left="57"/>
            <w:jc w:val="left"/>
            <w:rPr>
              <w:sz w:val="18"/>
              <w:szCs w:val="18"/>
              <w:lang w:val="ru-RU" w:eastAsia="ru-RU"/>
            </w:rPr>
          </w:pPr>
        </w:p>
      </w:tc>
      <w:tc>
        <w:tcPr>
          <w:tcW w:w="1128" w:type="dxa"/>
          <w:gridSpan w:val="2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798E8E22" w14:textId="77777777" w:rsidR="0031228C" w:rsidRPr="0019587F" w:rsidRDefault="0031228C" w:rsidP="00BB6435">
          <w:pPr>
            <w:pStyle w:val="a7"/>
            <w:widowControl w:val="0"/>
            <w:jc w:val="left"/>
            <w:rPr>
              <w:sz w:val="18"/>
              <w:szCs w:val="18"/>
              <w:lang w:val="ru-RU" w:eastAsia="ru-RU"/>
            </w:rPr>
          </w:pPr>
        </w:p>
      </w:tc>
      <w:tc>
        <w:tcPr>
          <w:tcW w:w="845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6CEF9BAB" w14:textId="77777777" w:rsidR="0031228C" w:rsidRPr="0019587F" w:rsidRDefault="0031228C">
          <w:pPr>
            <w:pStyle w:val="a7"/>
            <w:rPr>
              <w:sz w:val="18"/>
              <w:szCs w:val="18"/>
              <w:lang w:val="ru-RU" w:eastAsia="ru-RU"/>
            </w:rPr>
          </w:pPr>
        </w:p>
      </w:tc>
      <w:tc>
        <w:tcPr>
          <w:tcW w:w="684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3F33EFEC" w14:textId="77777777" w:rsidR="0031228C" w:rsidRPr="0019587F" w:rsidRDefault="0031228C" w:rsidP="00085BE7">
          <w:pPr>
            <w:pStyle w:val="a7"/>
            <w:jc w:val="left"/>
            <w:rPr>
              <w:sz w:val="18"/>
              <w:szCs w:val="18"/>
              <w:lang w:val="ru-RU" w:eastAsia="ru-RU"/>
            </w:rPr>
          </w:pPr>
        </w:p>
      </w:tc>
      <w:tc>
        <w:tcPr>
          <w:tcW w:w="382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468813DD" w14:textId="77777777" w:rsidR="0031228C" w:rsidRPr="0019587F" w:rsidRDefault="0031228C">
          <w:pPr>
            <w:pStyle w:val="a7"/>
            <w:rPr>
              <w:lang w:val="ru-RU" w:eastAsia="ru-RU"/>
            </w:rPr>
          </w:pPr>
        </w:p>
      </w:tc>
      <w:tc>
        <w:tcPr>
          <w:tcW w:w="84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D6EEB09" w14:textId="77777777" w:rsidR="0031228C" w:rsidRPr="0019587F" w:rsidRDefault="0031228C">
          <w:pPr>
            <w:pStyle w:val="a7"/>
            <w:rPr>
              <w:szCs w:val="20"/>
              <w:lang w:val="ru-RU" w:eastAsia="ru-RU"/>
            </w:rPr>
          </w:pPr>
        </w:p>
      </w:tc>
      <w:tc>
        <w:tcPr>
          <w:tcW w:w="84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33BABBC" w14:textId="77777777" w:rsidR="0031228C" w:rsidRPr="0019587F" w:rsidRDefault="0031228C">
          <w:pPr>
            <w:pStyle w:val="a7"/>
            <w:rPr>
              <w:szCs w:val="20"/>
              <w:lang w:val="ru-RU" w:eastAsia="ru-RU"/>
            </w:rPr>
          </w:pPr>
          <w:r w:rsidRPr="0019587F">
            <w:rPr>
              <w:szCs w:val="20"/>
              <w:lang w:val="ru-RU" w:eastAsia="ru-RU"/>
            </w:rPr>
            <w:t>3</w:t>
          </w:r>
        </w:p>
      </w:tc>
      <w:tc>
        <w:tcPr>
          <w:tcW w:w="112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333821B1" w14:textId="77777777" w:rsidR="0031228C" w:rsidRPr="0019587F" w:rsidRDefault="0031228C">
          <w:pPr>
            <w:pStyle w:val="a7"/>
            <w:rPr>
              <w:szCs w:val="20"/>
              <w:lang w:val="ru-RU" w:eastAsia="ru-RU"/>
            </w:rPr>
          </w:pPr>
        </w:p>
      </w:tc>
    </w:tr>
    <w:tr w:rsidR="0031228C" w14:paraId="49295CBC" w14:textId="77777777" w:rsidTr="00085BE7">
      <w:trPr>
        <w:cantSplit/>
        <w:trHeight w:hRule="exact" w:val="284"/>
      </w:trPr>
      <w:tc>
        <w:tcPr>
          <w:tcW w:w="1128" w:type="dxa"/>
          <w:gridSpan w:val="2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13CA8563" w14:textId="77777777" w:rsidR="0031228C" w:rsidRPr="0019587F" w:rsidRDefault="0031228C" w:rsidP="00BB6435">
          <w:pPr>
            <w:pStyle w:val="a7"/>
            <w:ind w:left="57"/>
            <w:jc w:val="left"/>
            <w:rPr>
              <w:sz w:val="18"/>
              <w:szCs w:val="18"/>
              <w:lang w:val="ru-RU" w:eastAsia="ru-RU"/>
            </w:rPr>
          </w:pPr>
          <w:r w:rsidRPr="0019587F">
            <w:rPr>
              <w:sz w:val="18"/>
              <w:szCs w:val="18"/>
              <w:lang w:val="ru-RU" w:eastAsia="ru-RU"/>
            </w:rPr>
            <w:t>Разработал</w:t>
          </w:r>
        </w:p>
      </w:tc>
      <w:tc>
        <w:tcPr>
          <w:tcW w:w="1128" w:type="dxa"/>
          <w:gridSpan w:val="2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5B6BE3F5" w14:textId="047E0292" w:rsidR="0031228C" w:rsidRPr="0019587F" w:rsidRDefault="00907AB5" w:rsidP="00BB6435">
          <w:pPr>
            <w:pStyle w:val="a7"/>
            <w:widowControl w:val="0"/>
            <w:jc w:val="left"/>
            <w:rPr>
              <w:sz w:val="18"/>
              <w:szCs w:val="18"/>
              <w:lang w:val="ru-RU" w:eastAsia="ru-RU"/>
            </w:rPr>
          </w:pPr>
          <w:r>
            <w:rPr>
              <w:sz w:val="18"/>
              <w:szCs w:val="18"/>
              <w:lang w:val="ru-RU" w:eastAsia="ru-RU"/>
            </w:rPr>
            <w:t>Денисова</w:t>
          </w:r>
          <w:r w:rsidR="0020088E">
            <w:rPr>
              <w:sz w:val="18"/>
              <w:szCs w:val="18"/>
              <w:lang w:val="ru-RU" w:eastAsia="ru-RU"/>
            </w:rPr>
            <w:t xml:space="preserve"> С.В.</w:t>
          </w:r>
        </w:p>
      </w:tc>
      <w:tc>
        <w:tcPr>
          <w:tcW w:w="845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5515024C" w14:textId="77777777" w:rsidR="0031228C" w:rsidRPr="0019587F" w:rsidRDefault="0031228C">
          <w:pPr>
            <w:pStyle w:val="a7"/>
            <w:rPr>
              <w:sz w:val="18"/>
              <w:szCs w:val="18"/>
              <w:lang w:val="ru-RU" w:eastAsia="ru-RU"/>
            </w:rPr>
          </w:pPr>
        </w:p>
      </w:tc>
      <w:tc>
        <w:tcPr>
          <w:tcW w:w="684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220604B6" w14:textId="75C3B4C4" w:rsidR="0031228C" w:rsidRPr="009E1866" w:rsidRDefault="00FA1321" w:rsidP="009E1866">
          <w:pPr>
            <w:pStyle w:val="a7"/>
            <w:ind w:right="-170"/>
            <w:jc w:val="left"/>
            <w:rPr>
              <w:sz w:val="14"/>
              <w:szCs w:val="14"/>
              <w:lang w:val="ru-RU" w:eastAsia="ru-RU"/>
            </w:rPr>
          </w:pPr>
          <w:r>
            <w:rPr>
              <w:sz w:val="14"/>
              <w:szCs w:val="14"/>
              <w:lang w:val="ru-RU" w:eastAsia="ru-RU"/>
            </w:rPr>
            <w:t>06.07</w:t>
          </w:r>
          <w:r w:rsidR="00907AB5">
            <w:rPr>
              <w:sz w:val="14"/>
              <w:szCs w:val="14"/>
              <w:lang w:val="ru-RU" w:eastAsia="ru-RU"/>
            </w:rPr>
            <w:t>.26</w:t>
          </w:r>
        </w:p>
      </w:tc>
      <w:tc>
        <w:tcPr>
          <w:tcW w:w="382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5BEF918F" w14:textId="77777777" w:rsidR="0031228C" w:rsidRPr="0019587F" w:rsidRDefault="0031228C">
          <w:pPr>
            <w:pStyle w:val="a7"/>
            <w:rPr>
              <w:lang w:val="ru-RU" w:eastAsia="ru-RU"/>
            </w:rPr>
          </w:pPr>
        </w:p>
      </w:tc>
      <w:tc>
        <w:tcPr>
          <w:tcW w:w="2820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14:paraId="10AFF3D1" w14:textId="358CD23C" w:rsidR="0031228C" w:rsidRPr="0019587F" w:rsidRDefault="0031228C" w:rsidP="00415B0E">
          <w:pPr>
            <w:pStyle w:val="a7"/>
            <w:rPr>
              <w:sz w:val="24"/>
              <w:lang w:val="ru-RU" w:eastAsia="ru-RU"/>
            </w:rPr>
          </w:pPr>
          <w:r w:rsidRPr="0019587F">
            <w:rPr>
              <w:sz w:val="24"/>
              <w:lang w:val="ru-RU" w:eastAsia="ru-RU"/>
            </w:rPr>
            <w:t xml:space="preserve">ООО </w:t>
          </w:r>
          <w:r>
            <w:rPr>
              <w:sz w:val="24"/>
              <w:lang w:val="ru-RU" w:eastAsia="ru-RU"/>
            </w:rPr>
            <w:t>«</w:t>
          </w:r>
          <w:r w:rsidR="0020088E">
            <w:rPr>
              <w:sz w:val="24"/>
              <w:lang w:val="ru-RU" w:eastAsia="ru-RU"/>
            </w:rPr>
            <w:t>ТИСА</w:t>
          </w:r>
          <w:r w:rsidRPr="0019587F">
            <w:rPr>
              <w:sz w:val="24"/>
              <w:lang w:val="ru-RU" w:eastAsia="ru-RU"/>
            </w:rPr>
            <w:t>»</w:t>
          </w:r>
        </w:p>
      </w:tc>
    </w:tr>
    <w:tr w:rsidR="0031228C" w14:paraId="36C07C18" w14:textId="77777777" w:rsidTr="00085BE7">
      <w:trPr>
        <w:cantSplit/>
        <w:trHeight w:hRule="exact" w:val="284"/>
      </w:trPr>
      <w:tc>
        <w:tcPr>
          <w:tcW w:w="1128" w:type="dxa"/>
          <w:gridSpan w:val="2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52D780E5" w14:textId="77777777" w:rsidR="0031228C" w:rsidRPr="0019587F" w:rsidRDefault="0031228C" w:rsidP="00BB6435">
          <w:pPr>
            <w:pStyle w:val="a7"/>
            <w:ind w:left="57"/>
            <w:jc w:val="left"/>
            <w:rPr>
              <w:sz w:val="18"/>
              <w:szCs w:val="18"/>
              <w:lang w:val="ru-RU" w:eastAsia="ru-RU"/>
            </w:rPr>
          </w:pPr>
          <w:r w:rsidRPr="0019587F">
            <w:rPr>
              <w:sz w:val="18"/>
              <w:szCs w:val="18"/>
              <w:lang w:val="ru-RU" w:eastAsia="ru-RU"/>
            </w:rPr>
            <w:t>.</w:t>
          </w:r>
        </w:p>
      </w:tc>
      <w:tc>
        <w:tcPr>
          <w:tcW w:w="1128" w:type="dxa"/>
          <w:gridSpan w:val="2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3078C0E9" w14:textId="77777777" w:rsidR="0031228C" w:rsidRPr="0019587F" w:rsidRDefault="0031228C" w:rsidP="00BB6435">
          <w:pPr>
            <w:pStyle w:val="a7"/>
            <w:widowControl w:val="0"/>
            <w:jc w:val="left"/>
            <w:rPr>
              <w:sz w:val="18"/>
              <w:szCs w:val="18"/>
              <w:lang w:val="ru-RU" w:eastAsia="ru-RU"/>
            </w:rPr>
          </w:pPr>
        </w:p>
      </w:tc>
      <w:tc>
        <w:tcPr>
          <w:tcW w:w="845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238D7DD1" w14:textId="77777777" w:rsidR="0031228C" w:rsidRPr="0019587F" w:rsidRDefault="0031228C">
          <w:pPr>
            <w:pStyle w:val="a7"/>
            <w:rPr>
              <w:sz w:val="18"/>
              <w:szCs w:val="18"/>
              <w:lang w:val="ru-RU" w:eastAsia="ru-RU"/>
            </w:rPr>
          </w:pPr>
        </w:p>
      </w:tc>
      <w:tc>
        <w:tcPr>
          <w:tcW w:w="684" w:type="dxa"/>
          <w:tcBorders>
            <w:left w:val="single" w:sz="12" w:space="0" w:color="auto"/>
            <w:right w:val="single" w:sz="12" w:space="0" w:color="auto"/>
          </w:tcBorders>
          <w:vAlign w:val="center"/>
        </w:tcPr>
        <w:p w14:paraId="0620863C" w14:textId="77777777" w:rsidR="0031228C" w:rsidRPr="0019587F" w:rsidRDefault="0031228C">
          <w:pPr>
            <w:pStyle w:val="a7"/>
            <w:rPr>
              <w:sz w:val="18"/>
              <w:szCs w:val="18"/>
              <w:lang w:val="ru-RU" w:eastAsia="ru-RU"/>
            </w:rPr>
          </w:pPr>
        </w:p>
      </w:tc>
      <w:tc>
        <w:tcPr>
          <w:tcW w:w="382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28CA4DF7" w14:textId="77777777" w:rsidR="0031228C" w:rsidRPr="0019587F" w:rsidRDefault="0031228C">
          <w:pPr>
            <w:pStyle w:val="a7"/>
            <w:rPr>
              <w:lang w:val="ru-RU" w:eastAsia="ru-RU"/>
            </w:rPr>
          </w:pPr>
        </w:p>
      </w:tc>
      <w:tc>
        <w:tcPr>
          <w:tcW w:w="2820" w:type="dxa"/>
          <w:gridSpan w:val="3"/>
          <w:vMerge/>
          <w:tcBorders>
            <w:left w:val="single" w:sz="12" w:space="0" w:color="auto"/>
            <w:right w:val="single" w:sz="12" w:space="0" w:color="auto"/>
          </w:tcBorders>
        </w:tcPr>
        <w:p w14:paraId="741DCFF9" w14:textId="77777777" w:rsidR="0031228C" w:rsidRPr="0019587F" w:rsidRDefault="0031228C">
          <w:pPr>
            <w:pStyle w:val="a7"/>
            <w:rPr>
              <w:sz w:val="28"/>
              <w:lang w:val="ru-RU" w:eastAsia="ru-RU"/>
            </w:rPr>
          </w:pPr>
        </w:p>
      </w:tc>
    </w:tr>
    <w:tr w:rsidR="0031228C" w14:paraId="0222B88D" w14:textId="77777777" w:rsidTr="00085BE7">
      <w:trPr>
        <w:cantSplit/>
        <w:trHeight w:hRule="exact" w:val="284"/>
      </w:trPr>
      <w:tc>
        <w:tcPr>
          <w:tcW w:w="1128" w:type="dxa"/>
          <w:gridSpan w:val="2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11656948" w14:textId="77777777" w:rsidR="0031228C" w:rsidRPr="0019587F" w:rsidRDefault="0031228C" w:rsidP="004E5120">
          <w:pPr>
            <w:pStyle w:val="a7"/>
            <w:ind w:left="57"/>
            <w:jc w:val="left"/>
            <w:rPr>
              <w:sz w:val="18"/>
              <w:szCs w:val="18"/>
              <w:lang w:val="ru-RU" w:eastAsia="ru-RU"/>
            </w:rPr>
          </w:pPr>
          <w:proofErr w:type="spellStart"/>
          <w:proofErr w:type="gramStart"/>
          <w:r w:rsidRPr="0019587F">
            <w:rPr>
              <w:sz w:val="18"/>
              <w:szCs w:val="18"/>
              <w:lang w:val="ru-RU" w:eastAsia="ru-RU"/>
            </w:rPr>
            <w:t>Н.контр</w:t>
          </w:r>
          <w:proofErr w:type="spellEnd"/>
          <w:proofErr w:type="gramEnd"/>
          <w:r w:rsidRPr="0019587F">
            <w:rPr>
              <w:sz w:val="18"/>
              <w:szCs w:val="18"/>
              <w:lang w:val="ru-RU" w:eastAsia="ru-RU"/>
            </w:rPr>
            <w:t>.</w:t>
          </w:r>
        </w:p>
      </w:tc>
      <w:tc>
        <w:tcPr>
          <w:tcW w:w="1128" w:type="dxa"/>
          <w:gridSpan w:val="2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A84AA59" w14:textId="0E48DADC" w:rsidR="0031228C" w:rsidRPr="0019587F" w:rsidRDefault="0020088E" w:rsidP="00E133F0">
          <w:pPr>
            <w:pStyle w:val="a7"/>
            <w:widowControl w:val="0"/>
            <w:jc w:val="left"/>
            <w:rPr>
              <w:sz w:val="18"/>
              <w:szCs w:val="18"/>
              <w:lang w:val="ru-RU" w:eastAsia="ru-RU"/>
            </w:rPr>
          </w:pPr>
          <w:r>
            <w:rPr>
              <w:sz w:val="18"/>
              <w:szCs w:val="18"/>
              <w:lang w:val="ru-RU" w:eastAsia="ru-RU"/>
            </w:rPr>
            <w:t>Глущенко</w:t>
          </w:r>
        </w:p>
      </w:tc>
      <w:tc>
        <w:tcPr>
          <w:tcW w:w="845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E880534" w14:textId="77777777" w:rsidR="0031228C" w:rsidRPr="0019587F" w:rsidRDefault="0031228C">
          <w:pPr>
            <w:pStyle w:val="a7"/>
            <w:rPr>
              <w:sz w:val="18"/>
              <w:szCs w:val="18"/>
              <w:lang w:val="ru-RU" w:eastAsia="ru-RU"/>
            </w:rPr>
          </w:pPr>
        </w:p>
      </w:tc>
      <w:tc>
        <w:tcPr>
          <w:tcW w:w="684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533C72E2" w14:textId="4C856390" w:rsidR="0031228C" w:rsidRPr="009E1866" w:rsidRDefault="00FA1321" w:rsidP="009E1866">
          <w:pPr>
            <w:pStyle w:val="a7"/>
            <w:ind w:right="-170"/>
            <w:jc w:val="left"/>
            <w:rPr>
              <w:sz w:val="14"/>
              <w:szCs w:val="14"/>
              <w:lang w:val="ru-RU" w:eastAsia="ru-RU"/>
            </w:rPr>
          </w:pPr>
          <w:r>
            <w:rPr>
              <w:sz w:val="14"/>
              <w:szCs w:val="14"/>
              <w:lang w:val="ru-RU" w:eastAsia="ru-RU"/>
            </w:rPr>
            <w:t>06.07</w:t>
          </w:r>
          <w:r w:rsidR="00AD7388">
            <w:rPr>
              <w:sz w:val="14"/>
              <w:szCs w:val="14"/>
              <w:lang w:val="ru-RU" w:eastAsia="ru-RU"/>
            </w:rPr>
            <w:t>.26</w:t>
          </w:r>
        </w:p>
      </w:tc>
      <w:tc>
        <w:tcPr>
          <w:tcW w:w="382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51101D85" w14:textId="77777777" w:rsidR="0031228C" w:rsidRPr="0019587F" w:rsidRDefault="0031228C">
          <w:pPr>
            <w:pStyle w:val="a7"/>
            <w:rPr>
              <w:lang w:val="ru-RU" w:eastAsia="ru-RU"/>
            </w:rPr>
          </w:pPr>
        </w:p>
      </w:tc>
      <w:tc>
        <w:tcPr>
          <w:tcW w:w="2820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24953DA" w14:textId="77777777" w:rsidR="0031228C" w:rsidRPr="0019587F" w:rsidRDefault="0031228C">
          <w:pPr>
            <w:pStyle w:val="a7"/>
            <w:rPr>
              <w:lang w:val="ru-RU" w:eastAsia="ru-RU"/>
            </w:rPr>
          </w:pPr>
        </w:p>
      </w:tc>
    </w:tr>
    <w:bookmarkEnd w:id="8"/>
  </w:tbl>
  <w:p w14:paraId="090EB17F" w14:textId="77777777" w:rsidR="0031228C" w:rsidRDefault="0031228C">
    <w:pPr>
      <w:pStyle w:val="a7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BADAF" w14:textId="77777777" w:rsidR="0031228C" w:rsidRDefault="0031228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2E8A4" w14:textId="77777777" w:rsidR="00962233" w:rsidRDefault="00962233">
      <w:r>
        <w:separator/>
      </w:r>
    </w:p>
  </w:footnote>
  <w:footnote w:type="continuationSeparator" w:id="0">
    <w:p w14:paraId="3AA7F6B4" w14:textId="77777777" w:rsidR="00962233" w:rsidRDefault="00962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88317" w14:textId="2ACEA722" w:rsidR="0031228C" w:rsidRDefault="00BC607E">
    <w:pPr>
      <w:pStyle w:val="a5"/>
      <w:tabs>
        <w:tab w:val="clear" w:pos="4677"/>
        <w:tab w:val="clear" w:pos="9355"/>
        <w:tab w:val="left" w:pos="4740"/>
      </w:tabs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1584" behindDoc="0" locked="0" layoutInCell="1" allowOverlap="1" wp14:anchorId="3FF00EBF" wp14:editId="52B5FD99">
              <wp:simplePos x="0" y="0"/>
              <wp:positionH relativeFrom="column">
                <wp:posOffset>6598920</wp:posOffset>
              </wp:positionH>
              <wp:positionV relativeFrom="paragraph">
                <wp:posOffset>224790</wp:posOffset>
              </wp:positionV>
              <wp:extent cx="0" cy="10196830"/>
              <wp:effectExtent l="17145" t="15240" r="20955" b="17780"/>
              <wp:wrapNone/>
              <wp:docPr id="33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19683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43DAD80" id="Line 7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9.6pt,17.7pt" to="519.6pt,8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" strokeweight="2.25pt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0560" behindDoc="0" locked="0" layoutInCell="1" allowOverlap="1" wp14:anchorId="7772948B" wp14:editId="4E597E96">
              <wp:simplePos x="0" y="0"/>
              <wp:positionH relativeFrom="column">
                <wp:posOffset>11430</wp:posOffset>
              </wp:positionH>
              <wp:positionV relativeFrom="paragraph">
                <wp:posOffset>224790</wp:posOffset>
              </wp:positionV>
              <wp:extent cx="0" cy="10202545"/>
              <wp:effectExtent l="20955" t="15240" r="17145" b="21590"/>
              <wp:wrapNone/>
              <wp:docPr id="32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20254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F02CEF4" id="Line 6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pt,17.7pt" to=".9pt,8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" strokeweight="2.25pt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9536" behindDoc="0" locked="0" layoutInCell="1" allowOverlap="1" wp14:anchorId="01B98C90" wp14:editId="5C4B0837">
              <wp:simplePos x="0" y="0"/>
              <wp:positionH relativeFrom="column">
                <wp:posOffset>10160</wp:posOffset>
              </wp:positionH>
              <wp:positionV relativeFrom="paragraph">
                <wp:posOffset>224790</wp:posOffset>
              </wp:positionV>
              <wp:extent cx="6598920" cy="0"/>
              <wp:effectExtent l="19685" t="15240" r="20320" b="22860"/>
              <wp:wrapNone/>
              <wp:docPr id="3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9892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F588A1" id="Line 5" o:spid="_x0000_s1026" style="position:absolute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17.7pt" to="520.4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" strokeweight="2.25pt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8512" behindDoc="0" locked="0" layoutInCell="0" allowOverlap="1" wp14:anchorId="465231BA" wp14:editId="7F0B403E">
              <wp:simplePos x="0" y="0"/>
              <wp:positionH relativeFrom="column">
                <wp:posOffset>7388860</wp:posOffset>
              </wp:positionH>
              <wp:positionV relativeFrom="paragraph">
                <wp:posOffset>182880</wp:posOffset>
              </wp:positionV>
              <wp:extent cx="0" cy="5684520"/>
              <wp:effectExtent l="16510" t="11430" r="12065" b="9525"/>
              <wp:wrapNone/>
              <wp:docPr id="30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68452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FB0814" id="Line 4" o:spid="_x0000_s1026" style="position:absolute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1.8pt,14.4pt" to="581.8pt,4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" o:allowincell="f" strokeweight="1.5pt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7488" behindDoc="0" locked="0" layoutInCell="0" allowOverlap="1" wp14:anchorId="5A4A7600" wp14:editId="481DB673">
              <wp:simplePos x="0" y="0"/>
              <wp:positionH relativeFrom="column">
                <wp:posOffset>37465</wp:posOffset>
              </wp:positionH>
              <wp:positionV relativeFrom="paragraph">
                <wp:posOffset>182880</wp:posOffset>
              </wp:positionV>
              <wp:extent cx="0" cy="0"/>
              <wp:effectExtent l="8890" t="11430" r="10160" b="7620"/>
              <wp:wrapNone/>
              <wp:docPr id="29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8F9A42A" id="Line 3" o:spid="_x0000_s1026" style="position:absolute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5pt,14.4pt" to="2.9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" o:allowincell="f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6464" behindDoc="0" locked="0" layoutInCell="0" allowOverlap="1" wp14:anchorId="759DCF24" wp14:editId="229BE183">
              <wp:simplePos x="0" y="0"/>
              <wp:positionH relativeFrom="column">
                <wp:posOffset>7388860</wp:posOffset>
              </wp:positionH>
              <wp:positionV relativeFrom="paragraph">
                <wp:posOffset>2529840</wp:posOffset>
              </wp:positionV>
              <wp:extent cx="0" cy="2468880"/>
              <wp:effectExtent l="6985" t="5715" r="12065" b="11430"/>
              <wp:wrapNone/>
              <wp:docPr id="28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46888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72443D" id="Line 2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1.8pt,199.2pt" to="581.8pt,39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" o:allowincell="f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45440" behindDoc="0" locked="0" layoutInCell="0" allowOverlap="1" wp14:anchorId="42207C8F" wp14:editId="52901489">
              <wp:simplePos x="0" y="0"/>
              <wp:positionH relativeFrom="column">
                <wp:posOffset>7388860</wp:posOffset>
              </wp:positionH>
              <wp:positionV relativeFrom="paragraph">
                <wp:posOffset>182880</wp:posOffset>
              </wp:positionV>
              <wp:extent cx="0" cy="2468880"/>
              <wp:effectExtent l="6985" t="11430" r="12065" b="5715"/>
              <wp:wrapNone/>
              <wp:docPr id="27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246888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2CE7642" id="Line 1" o:spid="_x0000_s1026" style="position:absolute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1.8pt,14.4pt" to="581.8pt,20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" o:allowincell="f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C52F2" w14:textId="53E8068E" w:rsidR="0031228C" w:rsidRDefault="00BC607E">
    <w:pPr>
      <w:pStyle w:val="a5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460817BA" wp14:editId="62D3015C">
              <wp:simplePos x="0" y="0"/>
              <wp:positionH relativeFrom="column">
                <wp:posOffset>-8255</wp:posOffset>
              </wp:positionH>
              <wp:positionV relativeFrom="paragraph">
                <wp:posOffset>245745</wp:posOffset>
              </wp:positionV>
              <wp:extent cx="6630035" cy="0"/>
              <wp:effectExtent l="10795" t="17145" r="17145" b="11430"/>
              <wp:wrapNone/>
              <wp:docPr id="17" name="Lin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3003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70E5E7" id="Line 18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5pt,19.35pt" to="521.4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" strokeweight="1.5pt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3F832498" wp14:editId="0BC539E3">
              <wp:simplePos x="0" y="0"/>
              <wp:positionH relativeFrom="column">
                <wp:posOffset>6621780</wp:posOffset>
              </wp:positionH>
              <wp:positionV relativeFrom="paragraph">
                <wp:posOffset>245745</wp:posOffset>
              </wp:positionV>
              <wp:extent cx="0" cy="8722360"/>
              <wp:effectExtent l="11430" t="17145" r="17145" b="13970"/>
              <wp:wrapNone/>
              <wp:docPr id="16" name="Lin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72236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D0BDDD" id="Line 21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1.4pt,19.35pt" to="521.4pt,70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" strokeweight="1.5pt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51FB5E2" wp14:editId="6F70B7FC">
              <wp:simplePos x="0" y="0"/>
              <wp:positionH relativeFrom="column">
                <wp:posOffset>0</wp:posOffset>
              </wp:positionH>
              <wp:positionV relativeFrom="paragraph">
                <wp:posOffset>245745</wp:posOffset>
              </wp:positionV>
              <wp:extent cx="0" cy="8722360"/>
              <wp:effectExtent l="9525" t="17145" r="9525" b="13970"/>
              <wp:wrapNone/>
              <wp:docPr id="15" name="Lin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72236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00FFB4" id="Line 22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9.35pt" to="0,70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" strokeweight="1.5pt"/>
          </w:pict>
        </mc:Fallback>
      </mc:AlternateContent>
    </w:r>
    <w:r>
      <w:rPr>
        <w:noProof/>
        <w:sz w:val="20"/>
      </w:rPr>
      <mc:AlternateContent>
        <mc:Choice Requires="wpg">
          <w:drawing>
            <wp:anchor distT="0" distB="0" distL="114300" distR="114300" simplePos="0" relativeHeight="251668992" behindDoc="1" locked="1" layoutInCell="1" allowOverlap="1" wp14:anchorId="4C9170B3" wp14:editId="49E35C80">
              <wp:simplePos x="0" y="0"/>
              <wp:positionH relativeFrom="page">
                <wp:posOffset>252095</wp:posOffset>
              </wp:positionH>
              <wp:positionV relativeFrom="page">
                <wp:posOffset>7337425</wp:posOffset>
              </wp:positionV>
              <wp:extent cx="467995" cy="3061335"/>
              <wp:effectExtent l="13970" t="12700" r="13335" b="12065"/>
              <wp:wrapNone/>
              <wp:docPr id="10" name="Group 2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467995" cy="3061335"/>
                        <a:chOff x="366" y="11655"/>
                        <a:chExt cx="737" cy="4742"/>
                      </a:xfrm>
                    </wpg:grpSpPr>
                    <wps:wsp>
                      <wps:cNvPr id="11" name="Rectangle 27"/>
                      <wps:cNvSpPr>
                        <a:spLocks noChangeAspect="1" noChangeArrowheads="1"/>
                      </wps:cNvSpPr>
                      <wps:spPr bwMode="auto">
                        <a:xfrm>
                          <a:off x="366" y="11659"/>
                          <a:ext cx="733" cy="4738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91668FF" w14:textId="77777777" w:rsidR="0031228C" w:rsidRDefault="0031228C">
                            <w:pPr>
                              <w:keepLines/>
                              <w:suppressAutoHyphens/>
                              <w:spacing w:after="100" w:afterAutospacing="1" w:line="240" w:lineRule="atLeast"/>
                              <w:ind w:left="113"/>
                              <w:rPr>
                                <w:position w:val="16"/>
                                <w:sz w:val="18"/>
                              </w:rPr>
                            </w:pPr>
                            <w:r>
                              <w:rPr>
                                <w:position w:val="16"/>
                                <w:sz w:val="18"/>
                              </w:rPr>
                              <w:t>Инв. № подл.</w:t>
                            </w:r>
                            <w:r>
                              <w:rPr>
                                <w:position w:val="16"/>
                                <w:sz w:val="18"/>
                              </w:rPr>
                              <w:tab/>
                              <w:t>Подпись и дата</w:t>
                            </w:r>
                            <w:r>
                              <w:rPr>
                                <w:position w:val="16"/>
                                <w:sz w:val="18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position w:val="16"/>
                                <w:sz w:val="18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position w:val="16"/>
                                <w:sz w:val="18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vert270" wrap="square" lIns="26640" tIns="45720" rIns="91440" bIns="34920" anchor="t" anchorCtr="0" upright="1">
                        <a:noAutofit/>
                      </wps:bodyPr>
                    </wps:wsp>
                    <wps:wsp>
                      <wps:cNvPr id="12" name="Line 28"/>
                      <wps:cNvCnPr>
                        <a:cxnSpLocks noChangeAspect="1" noChangeShapeType="1"/>
                      </wps:cNvCnPr>
                      <wps:spPr bwMode="auto">
                        <a:xfrm>
                          <a:off x="660" y="11655"/>
                          <a:ext cx="0" cy="474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3" name="Line 29"/>
                      <wps:cNvCnPr>
                        <a:cxnSpLocks noChangeAspect="1" noChangeShapeType="1"/>
                      </wps:cNvCnPr>
                      <wps:spPr bwMode="auto">
                        <a:xfrm>
                          <a:off x="382" y="13098"/>
                          <a:ext cx="721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4" name="Line 30"/>
                      <wps:cNvCnPr>
                        <a:cxnSpLocks noChangeAspect="1" noChangeShapeType="1"/>
                      </wps:cNvCnPr>
                      <wps:spPr bwMode="auto">
                        <a:xfrm>
                          <a:off x="382" y="15056"/>
                          <a:ext cx="721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9170B3" id="Group 26" o:spid="_x0000_s1029" style="position:absolute;margin-left:19.85pt;margin-top:577.75pt;width:36.85pt;height:241.05pt;z-index:-251647488;mso-position-horizontal-relative:page;mso-position-vertical-relative:page" coordorigin="366,11655" coordsize="737,4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">
              <o:lock v:ext="edit" aspectratio="t"/>
              <v:rect id="Rectangle 27" o:spid="_x0000_s1030" style="position:absolute;left:366;top:11659;width:733;height:47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" filled="f" strokeweight="1.5pt">
                <o:lock v:ext="edit" aspectratio="t"/>
                <v:textbox style="layout-flow:vertical;mso-layout-flow-alt:bottom-to-top" inset=".74mm,,,.97mm">
                  <w:txbxContent>
                    <w:p w14:paraId="591668FF" w14:textId="77777777" w:rsidR="0031228C" w:rsidRDefault="0031228C">
                      <w:pPr>
                        <w:keepLines/>
                        <w:suppressAutoHyphens/>
                        <w:spacing w:after="100" w:afterAutospacing="1" w:line="240" w:lineRule="atLeast"/>
                        <w:ind w:left="113"/>
                        <w:rPr>
                          <w:position w:val="16"/>
                          <w:sz w:val="18"/>
                        </w:rPr>
                      </w:pPr>
                      <w:r>
                        <w:rPr>
                          <w:position w:val="16"/>
                          <w:sz w:val="18"/>
                        </w:rPr>
                        <w:t>Инв. № подл.</w:t>
                      </w:r>
                      <w:r>
                        <w:rPr>
                          <w:position w:val="16"/>
                          <w:sz w:val="18"/>
                        </w:rPr>
                        <w:tab/>
                        <w:t>Подпись и дата</w:t>
                      </w:r>
                      <w:r>
                        <w:rPr>
                          <w:position w:val="16"/>
                          <w:sz w:val="18"/>
                        </w:rPr>
                        <w:tab/>
                      </w:r>
                      <w:proofErr w:type="spellStart"/>
                      <w:r>
                        <w:rPr>
                          <w:position w:val="16"/>
                          <w:sz w:val="18"/>
                        </w:rPr>
                        <w:t>Взам</w:t>
                      </w:r>
                      <w:proofErr w:type="spellEnd"/>
                      <w:r>
                        <w:rPr>
                          <w:position w:val="16"/>
                          <w:sz w:val="18"/>
                        </w:rPr>
                        <w:t>. инв. №</w:t>
                      </w:r>
                    </w:p>
                  </w:txbxContent>
                </v:textbox>
              </v:rect>
              <v:line id="Line 28" o:spid="_x0000_s1031" style="position:absolute;visibility:visible;mso-wrap-style:square" from="660,11655" to="660,163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" strokeweight="1.5pt">
                <o:lock v:ext="edit" aspectratio="t"/>
              </v:line>
              <v:line id="Line 29" o:spid="_x0000_s1032" style="position:absolute;visibility:visible;mso-wrap-style:square" from="382,13098" to="1103,130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" strokeweight="1.5pt">
                <o:lock v:ext="edit" aspectratio="t"/>
              </v:line>
              <v:line id="Line 30" o:spid="_x0000_s1033" style="position:absolute;visibility:visible;mso-wrap-style:square" from="382,15056" to="1103,150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" strokeweight="1.5pt">
                <o:lock v:ext="edit" aspectratio="t"/>
              </v:line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E28C0" w14:textId="5F3FD42A" w:rsidR="0031228C" w:rsidRDefault="00BC607E">
    <w:pPr>
      <w:pStyle w:val="a5"/>
      <w:tabs>
        <w:tab w:val="clear" w:pos="4677"/>
        <w:tab w:val="clear" w:pos="9355"/>
        <w:tab w:val="left" w:pos="4740"/>
      </w:tabs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029D5574" wp14:editId="6AB28FB4">
              <wp:simplePos x="0" y="0"/>
              <wp:positionH relativeFrom="column">
                <wp:posOffset>37465</wp:posOffset>
              </wp:positionH>
              <wp:positionV relativeFrom="paragraph">
                <wp:posOffset>182880</wp:posOffset>
              </wp:positionV>
              <wp:extent cx="0" cy="0"/>
              <wp:effectExtent l="8890" t="11430" r="10160" b="7620"/>
              <wp:wrapNone/>
              <wp:docPr id="9" name="Lin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C8FDA8" id="Line 5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95pt,14.4pt" to="2.9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" o:allowincell="f"/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B6994" w14:textId="10DAA987" w:rsidR="0031228C" w:rsidRDefault="00BC607E">
    <w:pPr>
      <w:pStyle w:val="a5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68E3EF1F" wp14:editId="7664B758">
              <wp:simplePos x="0" y="0"/>
              <wp:positionH relativeFrom="column">
                <wp:posOffset>-8255</wp:posOffset>
              </wp:positionH>
              <wp:positionV relativeFrom="paragraph">
                <wp:posOffset>245745</wp:posOffset>
              </wp:positionV>
              <wp:extent cx="6630035" cy="0"/>
              <wp:effectExtent l="10795" t="17145" r="17145" b="11430"/>
              <wp:wrapNone/>
              <wp:docPr id="8" name="Lin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30035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E33574" id="Line 42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65pt,19.35pt" to="521.4pt,1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" strokeweight="1.5pt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B596A02" wp14:editId="2D729684">
              <wp:simplePos x="0" y="0"/>
              <wp:positionH relativeFrom="column">
                <wp:posOffset>6621780</wp:posOffset>
              </wp:positionH>
              <wp:positionV relativeFrom="paragraph">
                <wp:posOffset>245745</wp:posOffset>
              </wp:positionV>
              <wp:extent cx="0" cy="8722360"/>
              <wp:effectExtent l="11430" t="17145" r="17145" b="13970"/>
              <wp:wrapNone/>
              <wp:docPr id="7" name="Line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72236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601B0C" id="Line 4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1.4pt,19.35pt" to="521.4pt,70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" strokeweight="1.5pt"/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0448EDF" wp14:editId="4B8FBC6F">
              <wp:simplePos x="0" y="0"/>
              <wp:positionH relativeFrom="column">
                <wp:posOffset>0</wp:posOffset>
              </wp:positionH>
              <wp:positionV relativeFrom="paragraph">
                <wp:posOffset>245745</wp:posOffset>
              </wp:positionV>
              <wp:extent cx="0" cy="8722360"/>
              <wp:effectExtent l="9525" t="17145" r="9525" b="13970"/>
              <wp:wrapNone/>
              <wp:docPr id="6" name="Line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72236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21EEBC2" id="Line 4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9.35pt" to="0,70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" strokeweight="1.5pt"/>
          </w:pict>
        </mc:Fallback>
      </mc:AlternateContent>
    </w:r>
    <w:r>
      <w:rPr>
        <w:noProof/>
        <w:sz w:val="20"/>
      </w:rPr>
      <mc:AlternateContent>
        <mc:Choice Requires="wpg">
          <w:drawing>
            <wp:anchor distT="0" distB="0" distL="114300" distR="114300" simplePos="0" relativeHeight="251670016" behindDoc="1" locked="1" layoutInCell="1" allowOverlap="1" wp14:anchorId="6129A0B4" wp14:editId="4709C750">
              <wp:simplePos x="0" y="0"/>
              <wp:positionH relativeFrom="page">
                <wp:posOffset>252095</wp:posOffset>
              </wp:positionH>
              <wp:positionV relativeFrom="page">
                <wp:posOffset>7337425</wp:posOffset>
              </wp:positionV>
              <wp:extent cx="467995" cy="3061335"/>
              <wp:effectExtent l="13970" t="12700" r="13335" b="12065"/>
              <wp:wrapNone/>
              <wp:docPr id="1" name="Group 4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467995" cy="3061335"/>
                        <a:chOff x="366" y="11655"/>
                        <a:chExt cx="737" cy="4742"/>
                      </a:xfrm>
                    </wpg:grpSpPr>
                    <wps:wsp>
                      <wps:cNvPr id="2" name="Rectangle 46"/>
                      <wps:cNvSpPr>
                        <a:spLocks noChangeAspect="1" noChangeArrowheads="1"/>
                      </wps:cNvSpPr>
                      <wps:spPr bwMode="auto">
                        <a:xfrm>
                          <a:off x="366" y="11659"/>
                          <a:ext cx="733" cy="4738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7DB8171" w14:textId="77777777" w:rsidR="0031228C" w:rsidRDefault="0031228C">
                            <w:pPr>
                              <w:keepLines/>
                              <w:suppressAutoHyphens/>
                              <w:spacing w:after="100" w:afterAutospacing="1" w:line="240" w:lineRule="atLeast"/>
                              <w:ind w:left="113"/>
                              <w:rPr>
                                <w:position w:val="16"/>
                                <w:sz w:val="18"/>
                              </w:rPr>
                            </w:pPr>
                            <w:r>
                              <w:rPr>
                                <w:position w:val="16"/>
                                <w:sz w:val="18"/>
                              </w:rPr>
                              <w:t>Инв. № подл.</w:t>
                            </w:r>
                            <w:r>
                              <w:rPr>
                                <w:position w:val="16"/>
                                <w:sz w:val="18"/>
                              </w:rPr>
                              <w:tab/>
                              <w:t>Подпись и дата</w:t>
                            </w:r>
                            <w:r>
                              <w:rPr>
                                <w:position w:val="16"/>
                                <w:sz w:val="18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position w:val="16"/>
                                <w:sz w:val="18"/>
                              </w:rPr>
                              <w:t>Взам</w:t>
                            </w:r>
                            <w:proofErr w:type="spellEnd"/>
                            <w:r>
                              <w:rPr>
                                <w:position w:val="16"/>
                                <w:sz w:val="18"/>
                              </w:rPr>
                              <w:t>. инв. №</w:t>
                            </w:r>
                          </w:p>
                        </w:txbxContent>
                      </wps:txbx>
                      <wps:bodyPr rot="0" vert="vert270" wrap="square" lIns="26640" tIns="45720" rIns="91440" bIns="34920" anchor="t" anchorCtr="0" upright="1">
                        <a:noAutofit/>
                      </wps:bodyPr>
                    </wps:wsp>
                    <wps:wsp>
                      <wps:cNvPr id="3" name="Line 47"/>
                      <wps:cNvCnPr>
                        <a:cxnSpLocks noChangeAspect="1" noChangeShapeType="1"/>
                      </wps:cNvCnPr>
                      <wps:spPr bwMode="auto">
                        <a:xfrm>
                          <a:off x="660" y="11655"/>
                          <a:ext cx="0" cy="474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Line 48"/>
                      <wps:cNvCnPr>
                        <a:cxnSpLocks noChangeAspect="1" noChangeShapeType="1"/>
                      </wps:cNvCnPr>
                      <wps:spPr bwMode="auto">
                        <a:xfrm>
                          <a:off x="382" y="13098"/>
                          <a:ext cx="721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49"/>
                      <wps:cNvCnPr>
                        <a:cxnSpLocks noChangeAspect="1" noChangeShapeType="1"/>
                      </wps:cNvCnPr>
                      <wps:spPr bwMode="auto">
                        <a:xfrm>
                          <a:off x="382" y="15056"/>
                          <a:ext cx="721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129A0B4" id="Group 45" o:spid="_x0000_s1034" style="position:absolute;margin-left:19.85pt;margin-top:577.75pt;width:36.85pt;height:241.05pt;z-index:-251646464;mso-position-horizontal-relative:page;mso-position-vertical-relative:page" coordorigin="366,11655" coordsize="737,4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">
              <o:lock v:ext="edit" aspectratio="t"/>
              <v:rect id="Rectangle 46" o:spid="_x0000_s1035" style="position:absolute;left:366;top:11659;width:733;height:47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" filled="f" strokeweight="1.5pt">
                <o:lock v:ext="edit" aspectratio="t"/>
                <v:textbox style="layout-flow:vertical;mso-layout-flow-alt:bottom-to-top" inset=".74mm,,,.97mm">
                  <w:txbxContent>
                    <w:p w14:paraId="27DB8171" w14:textId="77777777" w:rsidR="0031228C" w:rsidRDefault="0031228C">
                      <w:pPr>
                        <w:keepLines/>
                        <w:suppressAutoHyphens/>
                        <w:spacing w:after="100" w:afterAutospacing="1" w:line="240" w:lineRule="atLeast"/>
                        <w:ind w:left="113"/>
                        <w:rPr>
                          <w:position w:val="16"/>
                          <w:sz w:val="18"/>
                        </w:rPr>
                      </w:pPr>
                      <w:r>
                        <w:rPr>
                          <w:position w:val="16"/>
                          <w:sz w:val="18"/>
                        </w:rPr>
                        <w:t>Инв. № подл.</w:t>
                      </w:r>
                      <w:r>
                        <w:rPr>
                          <w:position w:val="16"/>
                          <w:sz w:val="18"/>
                        </w:rPr>
                        <w:tab/>
                        <w:t>Подпись и дата</w:t>
                      </w:r>
                      <w:r>
                        <w:rPr>
                          <w:position w:val="16"/>
                          <w:sz w:val="18"/>
                        </w:rPr>
                        <w:tab/>
                      </w:r>
                      <w:proofErr w:type="spellStart"/>
                      <w:r>
                        <w:rPr>
                          <w:position w:val="16"/>
                          <w:sz w:val="18"/>
                        </w:rPr>
                        <w:t>Взам</w:t>
                      </w:r>
                      <w:proofErr w:type="spellEnd"/>
                      <w:r>
                        <w:rPr>
                          <w:position w:val="16"/>
                          <w:sz w:val="18"/>
                        </w:rPr>
                        <w:t>. инв. №</w:t>
                      </w:r>
                    </w:p>
                  </w:txbxContent>
                </v:textbox>
              </v:rect>
              <v:line id="Line 47" o:spid="_x0000_s1036" style="position:absolute;visibility:visible;mso-wrap-style:square" from="660,11655" to="660,163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" strokeweight="1.5pt">
                <o:lock v:ext="edit" aspectratio="t"/>
              </v:line>
              <v:line id="Line 48" o:spid="_x0000_s1037" style="position:absolute;visibility:visible;mso-wrap-style:square" from="382,13098" to="1103,130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" strokeweight="1.5pt">
                <o:lock v:ext="edit" aspectratio="t"/>
              </v:line>
              <v:line id="Line 49" o:spid="_x0000_s1038" style="position:absolute;visibility:visible;mso-wrap-style:square" from="382,15056" to="1103,150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" strokeweight="1.5pt">
                <o:lock v:ext="edit" aspectratio="t"/>
              </v:line>
              <w10:wrap anchorx="page" anchory="page"/>
              <w10:anchorlock/>
            </v:group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63697" w14:textId="77777777" w:rsidR="0031228C" w:rsidRDefault="0031228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4"/>
    <w:multiLevelType w:val="singleLevel"/>
    <w:tmpl w:val="00000004"/>
    <w:name w:val="WW8Num2"/>
    <w:lvl w:ilvl="0">
      <w:start w:val="1"/>
      <w:numFmt w:val="bullet"/>
      <w:lvlText w:val=""/>
      <w:lvlJc w:val="left"/>
      <w:pPr>
        <w:tabs>
          <w:tab w:val="num" w:pos="2524"/>
        </w:tabs>
        <w:ind w:left="2524" w:hanging="360"/>
      </w:pPr>
      <w:rPr>
        <w:rFonts w:ascii="Symbol" w:hAnsi="Symbol"/>
      </w:rPr>
    </w:lvl>
  </w:abstractNum>
  <w:abstractNum w:abstractNumId="2" w15:restartNumberingAfterBreak="0">
    <w:nsid w:val="00000005"/>
    <w:multiLevelType w:val="singleLevel"/>
    <w:tmpl w:val="192270C0"/>
    <w:name w:val="WW8Num13"/>
    <w:lvl w:ilvl="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/>
        <w:b/>
      </w:rPr>
    </w:lvl>
  </w:abstractNum>
  <w:abstractNum w:abstractNumId="3" w15:restartNumberingAfterBreak="0">
    <w:nsid w:val="00000006"/>
    <w:multiLevelType w:val="singleLevel"/>
    <w:tmpl w:val="00000006"/>
    <w:name w:val="WW8Num18"/>
    <w:lvl w:ilvl="0">
      <w:start w:val="1"/>
      <w:numFmt w:val="bullet"/>
      <w:lvlText w:val=""/>
      <w:lvlJc w:val="left"/>
      <w:pPr>
        <w:tabs>
          <w:tab w:val="num" w:pos="0"/>
        </w:tabs>
        <w:ind w:left="1429" w:hanging="360"/>
      </w:pPr>
      <w:rPr>
        <w:rFonts w:ascii="Wingdings" w:hAnsi="Wingdings"/>
      </w:rPr>
    </w:lvl>
  </w:abstractNum>
  <w:abstractNum w:abstractNumId="4" w15:restartNumberingAfterBreak="0">
    <w:nsid w:val="01693AAE"/>
    <w:multiLevelType w:val="hybridMultilevel"/>
    <w:tmpl w:val="CC380D58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0B7B226D"/>
    <w:multiLevelType w:val="multilevel"/>
    <w:tmpl w:val="BAC21558"/>
    <w:name w:val="WW8Num6"/>
    <w:lvl w:ilvl="0">
      <w:start w:val="1"/>
      <w:numFmt w:val="decimal"/>
      <w:lvlText w:val="%1."/>
      <w:lvlJc w:val="left"/>
      <w:pPr>
        <w:ind w:left="3197" w:hanging="35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554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91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6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9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053" w:hanging="357"/>
      </w:pPr>
      <w:rPr>
        <w:rFonts w:hint="default"/>
      </w:rPr>
    </w:lvl>
  </w:abstractNum>
  <w:abstractNum w:abstractNumId="6" w15:restartNumberingAfterBreak="0">
    <w:nsid w:val="2FBE3C62"/>
    <w:multiLevelType w:val="multilevel"/>
    <w:tmpl w:val="5E426784"/>
    <w:lvl w:ilvl="0">
      <w:start w:val="1"/>
      <w:numFmt w:val="decimal"/>
      <w:pStyle w:val="a"/>
      <w:lvlText w:val="%1."/>
      <w:lvlJc w:val="righ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b w:val="0"/>
        <w:i w:val="0"/>
        <w:color w:val="auto"/>
        <w:sz w:val="28"/>
        <w:u w:val="none"/>
      </w:rPr>
    </w:lvl>
    <w:lvl w:ilvl="1">
      <w:start w:val="3"/>
      <w:numFmt w:val="decimal"/>
      <w:isLgl/>
      <w:lvlText w:val="%1.%2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727"/>
        </w:tabs>
        <w:ind w:left="2727" w:hanging="2160"/>
      </w:pPr>
      <w:rPr>
        <w:rFonts w:cs="Times New Roman" w:hint="default"/>
      </w:rPr>
    </w:lvl>
  </w:abstractNum>
  <w:abstractNum w:abstractNumId="7" w15:restartNumberingAfterBreak="0">
    <w:nsid w:val="3E9816A3"/>
    <w:multiLevelType w:val="multilevel"/>
    <w:tmpl w:val="4134F998"/>
    <w:lvl w:ilvl="0">
      <w:start w:val="1"/>
      <w:numFmt w:val="decimal"/>
      <w:pStyle w:val="21"/>
      <w:lvlText w:val="5.%1."/>
      <w:lvlJc w:val="right"/>
      <w:pPr>
        <w:tabs>
          <w:tab w:val="num" w:pos="851"/>
        </w:tabs>
        <w:ind w:left="851" w:hanging="171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4."/>
      <w:lvlJc w:val="right"/>
      <w:pPr>
        <w:tabs>
          <w:tab w:val="num" w:pos="1701"/>
        </w:tabs>
        <w:ind w:left="1701" w:hanging="283"/>
      </w:pPr>
      <w:rPr>
        <w:rFonts w:ascii="Times New Roman" w:hAnsi="Times New Roman" w:hint="default"/>
        <w:b/>
        <w:i w:val="0"/>
        <w:sz w:val="28"/>
      </w:rPr>
    </w:lvl>
    <w:lvl w:ilvl="2">
      <w:start w:val="1"/>
      <w:numFmt w:val="decimal"/>
      <w:lvlText w:val="%1.%2.%3."/>
      <w:lvlJc w:val="left"/>
      <w:pPr>
        <w:tabs>
          <w:tab w:val="num" w:pos="3142"/>
        </w:tabs>
        <w:ind w:left="292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2"/>
        </w:tabs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2"/>
        </w:tabs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2"/>
        </w:tabs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2"/>
        </w:tabs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2"/>
        </w:tabs>
        <w:ind w:left="6022" w:hanging="1440"/>
      </w:pPr>
      <w:rPr>
        <w:rFonts w:hint="default"/>
      </w:rPr>
    </w:lvl>
  </w:abstractNum>
  <w:abstractNum w:abstractNumId="8" w15:restartNumberingAfterBreak="0">
    <w:nsid w:val="481A444B"/>
    <w:multiLevelType w:val="hybridMultilevel"/>
    <w:tmpl w:val="66240DB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9467C5"/>
    <w:multiLevelType w:val="multilevel"/>
    <w:tmpl w:val="3D5675F2"/>
    <w:lvl w:ilvl="0">
      <w:start w:val="1"/>
      <w:numFmt w:val="decimal"/>
      <w:pStyle w:val="2"/>
      <w:lvlText w:val="%1."/>
      <w:lvlJc w:val="right"/>
      <w:pPr>
        <w:tabs>
          <w:tab w:val="num" w:pos="1702"/>
        </w:tabs>
        <w:ind w:left="1702" w:hanging="56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Restart w:val="0"/>
      <w:pStyle w:val="2"/>
      <w:isLgl/>
      <w:lvlText w:val="4.%2"/>
      <w:lvlJc w:val="right"/>
      <w:pPr>
        <w:tabs>
          <w:tab w:val="num" w:pos="1702"/>
        </w:tabs>
        <w:ind w:left="1702" w:hanging="56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2140"/>
        </w:tabs>
        <w:ind w:left="2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3712"/>
        </w:tabs>
        <w:ind w:left="371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000"/>
        </w:tabs>
        <w:ind w:left="500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84"/>
        </w:tabs>
        <w:ind w:left="5284" w:hanging="2160"/>
      </w:pPr>
      <w:rPr>
        <w:rFonts w:hint="default"/>
      </w:rPr>
    </w:lvl>
  </w:abstractNum>
  <w:abstractNum w:abstractNumId="10" w15:restartNumberingAfterBreak="0">
    <w:nsid w:val="51586150"/>
    <w:multiLevelType w:val="multilevel"/>
    <w:tmpl w:val="4F4C6FA4"/>
    <w:lvl w:ilvl="0">
      <w:start w:val="1"/>
      <w:numFmt w:val="decimal"/>
      <w:lvlText w:val="%1."/>
      <w:lvlJc w:val="left"/>
      <w:pPr>
        <w:tabs>
          <w:tab w:val="num" w:pos="3120"/>
        </w:tabs>
        <w:ind w:left="3120" w:hanging="567"/>
      </w:pPr>
      <w:rPr>
        <w:rFonts w:hint="default"/>
      </w:rPr>
    </w:lvl>
    <w:lvl w:ilvl="1">
      <w:start w:val="1"/>
      <w:numFmt w:val="decimal"/>
      <w:isLgl/>
      <w:lvlText w:val="1.%2.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1.%2.%3."/>
      <w:lvlJc w:val="left"/>
      <w:pPr>
        <w:tabs>
          <w:tab w:val="num" w:pos="3142"/>
        </w:tabs>
        <w:ind w:left="292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2"/>
        </w:tabs>
        <w:ind w:left="343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42"/>
        </w:tabs>
        <w:ind w:left="443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62"/>
        </w:tabs>
        <w:ind w:left="494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22"/>
        </w:tabs>
        <w:ind w:left="544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42"/>
        </w:tabs>
        <w:ind w:left="6022" w:hanging="1440"/>
      </w:pPr>
      <w:rPr>
        <w:rFonts w:hint="default"/>
      </w:rPr>
    </w:lvl>
  </w:abstractNum>
  <w:abstractNum w:abstractNumId="11" w15:restartNumberingAfterBreak="0">
    <w:nsid w:val="7F000583"/>
    <w:multiLevelType w:val="multilevel"/>
    <w:tmpl w:val="EA626D5E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78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3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2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3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68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6"/>
  </w:num>
  <w:num w:numId="5">
    <w:abstractNumId w:val="4"/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851"/>
  <w:autoHyphenation/>
  <w:hyphenationZone w:val="142"/>
  <w:doNotHyphenateCaps/>
  <w:drawingGridHorizontalSpacing w:val="284"/>
  <w:drawingGridVerticalSpacing w:val="284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C1E"/>
    <w:rsid w:val="00000499"/>
    <w:rsid w:val="00000548"/>
    <w:rsid w:val="0000350F"/>
    <w:rsid w:val="000037BC"/>
    <w:rsid w:val="00003A3D"/>
    <w:rsid w:val="00003C98"/>
    <w:rsid w:val="00005B8D"/>
    <w:rsid w:val="00006A2F"/>
    <w:rsid w:val="00006B2D"/>
    <w:rsid w:val="00007096"/>
    <w:rsid w:val="00007DDA"/>
    <w:rsid w:val="00011079"/>
    <w:rsid w:val="000114C0"/>
    <w:rsid w:val="00011BBD"/>
    <w:rsid w:val="00011D9C"/>
    <w:rsid w:val="0001216B"/>
    <w:rsid w:val="00012EF0"/>
    <w:rsid w:val="00013E55"/>
    <w:rsid w:val="00014367"/>
    <w:rsid w:val="00015BBF"/>
    <w:rsid w:val="000171C6"/>
    <w:rsid w:val="00017A55"/>
    <w:rsid w:val="00020768"/>
    <w:rsid w:val="000211CF"/>
    <w:rsid w:val="0002182F"/>
    <w:rsid w:val="00021EEB"/>
    <w:rsid w:val="00023528"/>
    <w:rsid w:val="000263EA"/>
    <w:rsid w:val="00030A0B"/>
    <w:rsid w:val="000312A6"/>
    <w:rsid w:val="00031DF0"/>
    <w:rsid w:val="00032B89"/>
    <w:rsid w:val="00033662"/>
    <w:rsid w:val="00033A0B"/>
    <w:rsid w:val="00033BFF"/>
    <w:rsid w:val="000345C6"/>
    <w:rsid w:val="0003475D"/>
    <w:rsid w:val="00034ECD"/>
    <w:rsid w:val="00037563"/>
    <w:rsid w:val="00037700"/>
    <w:rsid w:val="00040731"/>
    <w:rsid w:val="00040C6E"/>
    <w:rsid w:val="00040D63"/>
    <w:rsid w:val="00040DB4"/>
    <w:rsid w:val="0004151B"/>
    <w:rsid w:val="00041D73"/>
    <w:rsid w:val="00041ED9"/>
    <w:rsid w:val="00042583"/>
    <w:rsid w:val="00043475"/>
    <w:rsid w:val="00045931"/>
    <w:rsid w:val="00045AA0"/>
    <w:rsid w:val="00046A2A"/>
    <w:rsid w:val="000509BF"/>
    <w:rsid w:val="00052465"/>
    <w:rsid w:val="000525BE"/>
    <w:rsid w:val="00052F1A"/>
    <w:rsid w:val="000532C6"/>
    <w:rsid w:val="0005580F"/>
    <w:rsid w:val="00056ACB"/>
    <w:rsid w:val="00057713"/>
    <w:rsid w:val="00060E7C"/>
    <w:rsid w:val="00060EB3"/>
    <w:rsid w:val="000619E5"/>
    <w:rsid w:val="0006338D"/>
    <w:rsid w:val="00063DC4"/>
    <w:rsid w:val="00071374"/>
    <w:rsid w:val="000716B4"/>
    <w:rsid w:val="00072F35"/>
    <w:rsid w:val="00073911"/>
    <w:rsid w:val="00075133"/>
    <w:rsid w:val="000754FD"/>
    <w:rsid w:val="0007607E"/>
    <w:rsid w:val="00076211"/>
    <w:rsid w:val="00076FE0"/>
    <w:rsid w:val="000807F8"/>
    <w:rsid w:val="000810A5"/>
    <w:rsid w:val="00081E90"/>
    <w:rsid w:val="000833A9"/>
    <w:rsid w:val="00083561"/>
    <w:rsid w:val="00083D2E"/>
    <w:rsid w:val="0008432E"/>
    <w:rsid w:val="000844E9"/>
    <w:rsid w:val="00084527"/>
    <w:rsid w:val="000846CB"/>
    <w:rsid w:val="00085B94"/>
    <w:rsid w:val="00085BC0"/>
    <w:rsid w:val="00085BE7"/>
    <w:rsid w:val="00085D10"/>
    <w:rsid w:val="00087BDD"/>
    <w:rsid w:val="00087CB0"/>
    <w:rsid w:val="000923E1"/>
    <w:rsid w:val="0009245F"/>
    <w:rsid w:val="000924C3"/>
    <w:rsid w:val="00093311"/>
    <w:rsid w:val="00094FC0"/>
    <w:rsid w:val="00095E3E"/>
    <w:rsid w:val="00096059"/>
    <w:rsid w:val="000962BD"/>
    <w:rsid w:val="00096F95"/>
    <w:rsid w:val="00097819"/>
    <w:rsid w:val="000A0D48"/>
    <w:rsid w:val="000A16DC"/>
    <w:rsid w:val="000A20FD"/>
    <w:rsid w:val="000A22F0"/>
    <w:rsid w:val="000A3648"/>
    <w:rsid w:val="000A3992"/>
    <w:rsid w:val="000A3A8E"/>
    <w:rsid w:val="000A4D8D"/>
    <w:rsid w:val="000A5957"/>
    <w:rsid w:val="000A5D62"/>
    <w:rsid w:val="000A6FFE"/>
    <w:rsid w:val="000A722D"/>
    <w:rsid w:val="000A7C71"/>
    <w:rsid w:val="000B01CF"/>
    <w:rsid w:val="000B1979"/>
    <w:rsid w:val="000B44E8"/>
    <w:rsid w:val="000B4C1E"/>
    <w:rsid w:val="000B5DCC"/>
    <w:rsid w:val="000B740B"/>
    <w:rsid w:val="000C07CD"/>
    <w:rsid w:val="000C15DA"/>
    <w:rsid w:val="000C161A"/>
    <w:rsid w:val="000C23C3"/>
    <w:rsid w:val="000C36ED"/>
    <w:rsid w:val="000C3E44"/>
    <w:rsid w:val="000C46DB"/>
    <w:rsid w:val="000C505B"/>
    <w:rsid w:val="000C5AE1"/>
    <w:rsid w:val="000C7222"/>
    <w:rsid w:val="000D0CDF"/>
    <w:rsid w:val="000D1732"/>
    <w:rsid w:val="000D1E77"/>
    <w:rsid w:val="000D1ECF"/>
    <w:rsid w:val="000D4568"/>
    <w:rsid w:val="000D7916"/>
    <w:rsid w:val="000E053E"/>
    <w:rsid w:val="000E057D"/>
    <w:rsid w:val="000E0983"/>
    <w:rsid w:val="000E0A21"/>
    <w:rsid w:val="000E18AE"/>
    <w:rsid w:val="000E331A"/>
    <w:rsid w:val="000E36AA"/>
    <w:rsid w:val="000E4CA8"/>
    <w:rsid w:val="000E4DB4"/>
    <w:rsid w:val="000E51EC"/>
    <w:rsid w:val="000E5960"/>
    <w:rsid w:val="000E6008"/>
    <w:rsid w:val="000F0B23"/>
    <w:rsid w:val="000F0F8D"/>
    <w:rsid w:val="000F1A0A"/>
    <w:rsid w:val="000F2516"/>
    <w:rsid w:val="000F3BDD"/>
    <w:rsid w:val="000F3C68"/>
    <w:rsid w:val="000F3DAA"/>
    <w:rsid w:val="000F4344"/>
    <w:rsid w:val="000F468D"/>
    <w:rsid w:val="000F6C20"/>
    <w:rsid w:val="000F6DBC"/>
    <w:rsid w:val="00100339"/>
    <w:rsid w:val="00100CC7"/>
    <w:rsid w:val="00102082"/>
    <w:rsid w:val="00102B1A"/>
    <w:rsid w:val="001039C6"/>
    <w:rsid w:val="00104541"/>
    <w:rsid w:val="001047F0"/>
    <w:rsid w:val="00104A93"/>
    <w:rsid w:val="00105128"/>
    <w:rsid w:val="0010665D"/>
    <w:rsid w:val="00106BCE"/>
    <w:rsid w:val="00106D9F"/>
    <w:rsid w:val="00107143"/>
    <w:rsid w:val="00107B99"/>
    <w:rsid w:val="00107C5C"/>
    <w:rsid w:val="00110268"/>
    <w:rsid w:val="00110364"/>
    <w:rsid w:val="001103E3"/>
    <w:rsid w:val="00111F2A"/>
    <w:rsid w:val="0011276B"/>
    <w:rsid w:val="00113C38"/>
    <w:rsid w:val="001141C4"/>
    <w:rsid w:val="00116310"/>
    <w:rsid w:val="001166B7"/>
    <w:rsid w:val="00116DE2"/>
    <w:rsid w:val="00117BCA"/>
    <w:rsid w:val="001201F9"/>
    <w:rsid w:val="00120978"/>
    <w:rsid w:val="00120D29"/>
    <w:rsid w:val="00121271"/>
    <w:rsid w:val="00121BA4"/>
    <w:rsid w:val="0012214D"/>
    <w:rsid w:val="00122C8B"/>
    <w:rsid w:val="00123BBC"/>
    <w:rsid w:val="00123D18"/>
    <w:rsid w:val="001240CF"/>
    <w:rsid w:val="001253DC"/>
    <w:rsid w:val="00125486"/>
    <w:rsid w:val="001254D8"/>
    <w:rsid w:val="001255FB"/>
    <w:rsid w:val="00125D99"/>
    <w:rsid w:val="001272DE"/>
    <w:rsid w:val="00127EAA"/>
    <w:rsid w:val="00127EDB"/>
    <w:rsid w:val="00130137"/>
    <w:rsid w:val="00130FC5"/>
    <w:rsid w:val="0013135C"/>
    <w:rsid w:val="00132269"/>
    <w:rsid w:val="00132439"/>
    <w:rsid w:val="00132FB0"/>
    <w:rsid w:val="001334A0"/>
    <w:rsid w:val="00135E0A"/>
    <w:rsid w:val="00136D76"/>
    <w:rsid w:val="00141A8E"/>
    <w:rsid w:val="00141C12"/>
    <w:rsid w:val="00142226"/>
    <w:rsid w:val="001426C1"/>
    <w:rsid w:val="00146844"/>
    <w:rsid w:val="001474E9"/>
    <w:rsid w:val="00150B1B"/>
    <w:rsid w:val="00150C7C"/>
    <w:rsid w:val="00150DEB"/>
    <w:rsid w:val="00150F10"/>
    <w:rsid w:val="00153144"/>
    <w:rsid w:val="00155AAD"/>
    <w:rsid w:val="00155D16"/>
    <w:rsid w:val="0015632D"/>
    <w:rsid w:val="001565AD"/>
    <w:rsid w:val="00160784"/>
    <w:rsid w:val="00160E3C"/>
    <w:rsid w:val="001618A5"/>
    <w:rsid w:val="00162325"/>
    <w:rsid w:val="00162946"/>
    <w:rsid w:val="001634EA"/>
    <w:rsid w:val="00164168"/>
    <w:rsid w:val="00165ADD"/>
    <w:rsid w:val="00166ACE"/>
    <w:rsid w:val="0017001F"/>
    <w:rsid w:val="001709F4"/>
    <w:rsid w:val="00173A55"/>
    <w:rsid w:val="0017532E"/>
    <w:rsid w:val="00176D87"/>
    <w:rsid w:val="00181E87"/>
    <w:rsid w:val="0018257C"/>
    <w:rsid w:val="00183234"/>
    <w:rsid w:val="0018345D"/>
    <w:rsid w:val="0018390A"/>
    <w:rsid w:val="001839CC"/>
    <w:rsid w:val="00184368"/>
    <w:rsid w:val="00184C76"/>
    <w:rsid w:val="00186BFC"/>
    <w:rsid w:val="00187DC2"/>
    <w:rsid w:val="0019041A"/>
    <w:rsid w:val="00190B57"/>
    <w:rsid w:val="00190CC1"/>
    <w:rsid w:val="00191FDA"/>
    <w:rsid w:val="0019587F"/>
    <w:rsid w:val="001958F7"/>
    <w:rsid w:val="00197D0F"/>
    <w:rsid w:val="001A19C8"/>
    <w:rsid w:val="001A2766"/>
    <w:rsid w:val="001A35AB"/>
    <w:rsid w:val="001A3FF1"/>
    <w:rsid w:val="001A4312"/>
    <w:rsid w:val="001A4F52"/>
    <w:rsid w:val="001A7531"/>
    <w:rsid w:val="001B066B"/>
    <w:rsid w:val="001B30B1"/>
    <w:rsid w:val="001B3645"/>
    <w:rsid w:val="001B3C04"/>
    <w:rsid w:val="001B529F"/>
    <w:rsid w:val="001B55CC"/>
    <w:rsid w:val="001B6022"/>
    <w:rsid w:val="001B6238"/>
    <w:rsid w:val="001B713F"/>
    <w:rsid w:val="001B7649"/>
    <w:rsid w:val="001C3369"/>
    <w:rsid w:val="001C46B4"/>
    <w:rsid w:val="001C52AE"/>
    <w:rsid w:val="001C55D3"/>
    <w:rsid w:val="001C5D81"/>
    <w:rsid w:val="001C662A"/>
    <w:rsid w:val="001C7649"/>
    <w:rsid w:val="001C7696"/>
    <w:rsid w:val="001C76BE"/>
    <w:rsid w:val="001D051F"/>
    <w:rsid w:val="001D088A"/>
    <w:rsid w:val="001D1375"/>
    <w:rsid w:val="001D2C5D"/>
    <w:rsid w:val="001D2E76"/>
    <w:rsid w:val="001D3103"/>
    <w:rsid w:val="001D61FA"/>
    <w:rsid w:val="001D6EC4"/>
    <w:rsid w:val="001D7331"/>
    <w:rsid w:val="001D75E3"/>
    <w:rsid w:val="001E15E5"/>
    <w:rsid w:val="001E1E4F"/>
    <w:rsid w:val="001E348F"/>
    <w:rsid w:val="001E3FCA"/>
    <w:rsid w:val="001E57B1"/>
    <w:rsid w:val="001E5BE2"/>
    <w:rsid w:val="001E7AE0"/>
    <w:rsid w:val="001E7F36"/>
    <w:rsid w:val="001F0284"/>
    <w:rsid w:val="001F103A"/>
    <w:rsid w:val="001F2760"/>
    <w:rsid w:val="001F2800"/>
    <w:rsid w:val="001F3C04"/>
    <w:rsid w:val="001F6203"/>
    <w:rsid w:val="001F67FF"/>
    <w:rsid w:val="001F7362"/>
    <w:rsid w:val="001F7B54"/>
    <w:rsid w:val="002001CB"/>
    <w:rsid w:val="00200359"/>
    <w:rsid w:val="00200414"/>
    <w:rsid w:val="00200634"/>
    <w:rsid w:val="00200774"/>
    <w:rsid w:val="00200860"/>
    <w:rsid w:val="0020088E"/>
    <w:rsid w:val="00200B46"/>
    <w:rsid w:val="00200C28"/>
    <w:rsid w:val="00201DC6"/>
    <w:rsid w:val="00202F7D"/>
    <w:rsid w:val="00203568"/>
    <w:rsid w:val="00203AC6"/>
    <w:rsid w:val="00203BBA"/>
    <w:rsid w:val="00204A17"/>
    <w:rsid w:val="002065B3"/>
    <w:rsid w:val="00206ADA"/>
    <w:rsid w:val="0020708A"/>
    <w:rsid w:val="00212171"/>
    <w:rsid w:val="00212A56"/>
    <w:rsid w:val="002131F2"/>
    <w:rsid w:val="0021346C"/>
    <w:rsid w:val="002134C7"/>
    <w:rsid w:val="00213644"/>
    <w:rsid w:val="0021473E"/>
    <w:rsid w:val="00214C8E"/>
    <w:rsid w:val="002150A4"/>
    <w:rsid w:val="00215262"/>
    <w:rsid w:val="002161C5"/>
    <w:rsid w:val="00216886"/>
    <w:rsid w:val="0022031C"/>
    <w:rsid w:val="00220FD3"/>
    <w:rsid w:val="002213BC"/>
    <w:rsid w:val="002219C0"/>
    <w:rsid w:val="00222E77"/>
    <w:rsid w:val="0022338E"/>
    <w:rsid w:val="002233CD"/>
    <w:rsid w:val="002242B6"/>
    <w:rsid w:val="0022471D"/>
    <w:rsid w:val="00225497"/>
    <w:rsid w:val="00226BA2"/>
    <w:rsid w:val="00230980"/>
    <w:rsid w:val="002321F3"/>
    <w:rsid w:val="002329EE"/>
    <w:rsid w:val="0023305B"/>
    <w:rsid w:val="00233F89"/>
    <w:rsid w:val="002402F2"/>
    <w:rsid w:val="002404E6"/>
    <w:rsid w:val="00241575"/>
    <w:rsid w:val="0024224B"/>
    <w:rsid w:val="0024441F"/>
    <w:rsid w:val="00245875"/>
    <w:rsid w:val="00246368"/>
    <w:rsid w:val="00246614"/>
    <w:rsid w:val="002466EA"/>
    <w:rsid w:val="00246C30"/>
    <w:rsid w:val="00246E19"/>
    <w:rsid w:val="00247A07"/>
    <w:rsid w:val="00250C7C"/>
    <w:rsid w:val="002520A9"/>
    <w:rsid w:val="002532D1"/>
    <w:rsid w:val="00254644"/>
    <w:rsid w:val="00256B6D"/>
    <w:rsid w:val="002575EE"/>
    <w:rsid w:val="00261664"/>
    <w:rsid w:val="00261E9A"/>
    <w:rsid w:val="0026257C"/>
    <w:rsid w:val="002632E8"/>
    <w:rsid w:val="00263461"/>
    <w:rsid w:val="002636A8"/>
    <w:rsid w:val="00263D8A"/>
    <w:rsid w:val="002649D4"/>
    <w:rsid w:val="00264F8F"/>
    <w:rsid w:val="0026516E"/>
    <w:rsid w:val="00265491"/>
    <w:rsid w:val="002654C8"/>
    <w:rsid w:val="0026586E"/>
    <w:rsid w:val="00266676"/>
    <w:rsid w:val="00270057"/>
    <w:rsid w:val="002701E1"/>
    <w:rsid w:val="0027056E"/>
    <w:rsid w:val="002723D9"/>
    <w:rsid w:val="002739E6"/>
    <w:rsid w:val="0027504E"/>
    <w:rsid w:val="002767CC"/>
    <w:rsid w:val="002821BF"/>
    <w:rsid w:val="00282394"/>
    <w:rsid w:val="0028250E"/>
    <w:rsid w:val="002841F2"/>
    <w:rsid w:val="002848D5"/>
    <w:rsid w:val="00284C0B"/>
    <w:rsid w:val="00285448"/>
    <w:rsid w:val="0028599F"/>
    <w:rsid w:val="00285CBC"/>
    <w:rsid w:val="00286314"/>
    <w:rsid w:val="0028733A"/>
    <w:rsid w:val="002879EA"/>
    <w:rsid w:val="00291BD6"/>
    <w:rsid w:val="00292130"/>
    <w:rsid w:val="0029241B"/>
    <w:rsid w:val="002924C0"/>
    <w:rsid w:val="00293344"/>
    <w:rsid w:val="00293BDC"/>
    <w:rsid w:val="002941D6"/>
    <w:rsid w:val="00294AB5"/>
    <w:rsid w:val="00294FE7"/>
    <w:rsid w:val="00295144"/>
    <w:rsid w:val="002954B1"/>
    <w:rsid w:val="00295A79"/>
    <w:rsid w:val="00296A41"/>
    <w:rsid w:val="00296FD3"/>
    <w:rsid w:val="00296FF8"/>
    <w:rsid w:val="00297C01"/>
    <w:rsid w:val="00297F0E"/>
    <w:rsid w:val="002A07D1"/>
    <w:rsid w:val="002A2050"/>
    <w:rsid w:val="002A35EE"/>
    <w:rsid w:val="002A36C1"/>
    <w:rsid w:val="002A3882"/>
    <w:rsid w:val="002A3B2E"/>
    <w:rsid w:val="002A4505"/>
    <w:rsid w:val="002A4D1A"/>
    <w:rsid w:val="002A4FAF"/>
    <w:rsid w:val="002A54C3"/>
    <w:rsid w:val="002B00F8"/>
    <w:rsid w:val="002B1BE3"/>
    <w:rsid w:val="002B2FFD"/>
    <w:rsid w:val="002B32CA"/>
    <w:rsid w:val="002B4475"/>
    <w:rsid w:val="002B5139"/>
    <w:rsid w:val="002B547A"/>
    <w:rsid w:val="002B60FE"/>
    <w:rsid w:val="002B6973"/>
    <w:rsid w:val="002B6C8D"/>
    <w:rsid w:val="002B6F2D"/>
    <w:rsid w:val="002C0289"/>
    <w:rsid w:val="002C1790"/>
    <w:rsid w:val="002C1DFB"/>
    <w:rsid w:val="002C3071"/>
    <w:rsid w:val="002C3EB9"/>
    <w:rsid w:val="002C4A25"/>
    <w:rsid w:val="002C537E"/>
    <w:rsid w:val="002C5460"/>
    <w:rsid w:val="002C6BD3"/>
    <w:rsid w:val="002C7CDA"/>
    <w:rsid w:val="002C7E4B"/>
    <w:rsid w:val="002D00A4"/>
    <w:rsid w:val="002D03C1"/>
    <w:rsid w:val="002D09F0"/>
    <w:rsid w:val="002D4340"/>
    <w:rsid w:val="002D603C"/>
    <w:rsid w:val="002D63FB"/>
    <w:rsid w:val="002D7459"/>
    <w:rsid w:val="002D76B8"/>
    <w:rsid w:val="002D7B37"/>
    <w:rsid w:val="002D7EC3"/>
    <w:rsid w:val="002E0A3D"/>
    <w:rsid w:val="002E185E"/>
    <w:rsid w:val="002E1D89"/>
    <w:rsid w:val="002E1EEC"/>
    <w:rsid w:val="002E2036"/>
    <w:rsid w:val="002E258B"/>
    <w:rsid w:val="002E262E"/>
    <w:rsid w:val="002E354A"/>
    <w:rsid w:val="002E4733"/>
    <w:rsid w:val="002E49EF"/>
    <w:rsid w:val="002E56B1"/>
    <w:rsid w:val="002E6DE2"/>
    <w:rsid w:val="002E7396"/>
    <w:rsid w:val="002E7703"/>
    <w:rsid w:val="002E7710"/>
    <w:rsid w:val="002F0954"/>
    <w:rsid w:val="002F0CFC"/>
    <w:rsid w:val="002F156A"/>
    <w:rsid w:val="002F1A6F"/>
    <w:rsid w:val="002F1B0E"/>
    <w:rsid w:val="002F2559"/>
    <w:rsid w:val="002F2AA1"/>
    <w:rsid w:val="002F313B"/>
    <w:rsid w:val="002F3C2A"/>
    <w:rsid w:val="002F5024"/>
    <w:rsid w:val="002F62F1"/>
    <w:rsid w:val="002F6F8E"/>
    <w:rsid w:val="00300A30"/>
    <w:rsid w:val="00301056"/>
    <w:rsid w:val="003014D0"/>
    <w:rsid w:val="00302311"/>
    <w:rsid w:val="00302B27"/>
    <w:rsid w:val="0030330E"/>
    <w:rsid w:val="00304BF3"/>
    <w:rsid w:val="00306128"/>
    <w:rsid w:val="00307742"/>
    <w:rsid w:val="0031038C"/>
    <w:rsid w:val="0031196B"/>
    <w:rsid w:val="0031228C"/>
    <w:rsid w:val="003125E4"/>
    <w:rsid w:val="00312A8D"/>
    <w:rsid w:val="003137AA"/>
    <w:rsid w:val="00313E98"/>
    <w:rsid w:val="00313F05"/>
    <w:rsid w:val="003142AC"/>
    <w:rsid w:val="00315196"/>
    <w:rsid w:val="00315437"/>
    <w:rsid w:val="00317F2D"/>
    <w:rsid w:val="00320B52"/>
    <w:rsid w:val="00320DEA"/>
    <w:rsid w:val="00321006"/>
    <w:rsid w:val="00321219"/>
    <w:rsid w:val="00321431"/>
    <w:rsid w:val="003234B7"/>
    <w:rsid w:val="003266DD"/>
    <w:rsid w:val="003273A6"/>
    <w:rsid w:val="00327FC3"/>
    <w:rsid w:val="00330081"/>
    <w:rsid w:val="00330F8E"/>
    <w:rsid w:val="00332579"/>
    <w:rsid w:val="00332D1C"/>
    <w:rsid w:val="003332D3"/>
    <w:rsid w:val="003336F4"/>
    <w:rsid w:val="00333CF5"/>
    <w:rsid w:val="00335C54"/>
    <w:rsid w:val="00336886"/>
    <w:rsid w:val="00337A5C"/>
    <w:rsid w:val="00337C3B"/>
    <w:rsid w:val="003401C8"/>
    <w:rsid w:val="00340C8B"/>
    <w:rsid w:val="00341250"/>
    <w:rsid w:val="0034216F"/>
    <w:rsid w:val="00342464"/>
    <w:rsid w:val="0034331E"/>
    <w:rsid w:val="0034495E"/>
    <w:rsid w:val="003460C3"/>
    <w:rsid w:val="003500E4"/>
    <w:rsid w:val="00350F43"/>
    <w:rsid w:val="00351CF6"/>
    <w:rsid w:val="00351FF5"/>
    <w:rsid w:val="003525A0"/>
    <w:rsid w:val="003529D8"/>
    <w:rsid w:val="00352D77"/>
    <w:rsid w:val="00353136"/>
    <w:rsid w:val="00353813"/>
    <w:rsid w:val="00353890"/>
    <w:rsid w:val="00353B71"/>
    <w:rsid w:val="003558D8"/>
    <w:rsid w:val="00355B2B"/>
    <w:rsid w:val="00355CD7"/>
    <w:rsid w:val="00355FBF"/>
    <w:rsid w:val="0035688A"/>
    <w:rsid w:val="00360D87"/>
    <w:rsid w:val="0036130C"/>
    <w:rsid w:val="00361C8A"/>
    <w:rsid w:val="00363657"/>
    <w:rsid w:val="00363876"/>
    <w:rsid w:val="003643FE"/>
    <w:rsid w:val="00364E07"/>
    <w:rsid w:val="00365346"/>
    <w:rsid w:val="00365966"/>
    <w:rsid w:val="00367097"/>
    <w:rsid w:val="00367373"/>
    <w:rsid w:val="0037018F"/>
    <w:rsid w:val="00370B96"/>
    <w:rsid w:val="00371057"/>
    <w:rsid w:val="0037246E"/>
    <w:rsid w:val="00372590"/>
    <w:rsid w:val="003728A0"/>
    <w:rsid w:val="003728D0"/>
    <w:rsid w:val="00372BB2"/>
    <w:rsid w:val="003731C6"/>
    <w:rsid w:val="00375BDE"/>
    <w:rsid w:val="003778B6"/>
    <w:rsid w:val="00380A2D"/>
    <w:rsid w:val="00380CF5"/>
    <w:rsid w:val="00380EEF"/>
    <w:rsid w:val="003817A6"/>
    <w:rsid w:val="00381971"/>
    <w:rsid w:val="0038284A"/>
    <w:rsid w:val="0038347F"/>
    <w:rsid w:val="00384EC7"/>
    <w:rsid w:val="003905BB"/>
    <w:rsid w:val="00392407"/>
    <w:rsid w:val="003929A2"/>
    <w:rsid w:val="003929B9"/>
    <w:rsid w:val="00392FE3"/>
    <w:rsid w:val="00393EE8"/>
    <w:rsid w:val="00394549"/>
    <w:rsid w:val="00395733"/>
    <w:rsid w:val="00395A64"/>
    <w:rsid w:val="00395C1E"/>
    <w:rsid w:val="00396502"/>
    <w:rsid w:val="0039658F"/>
    <w:rsid w:val="003966FF"/>
    <w:rsid w:val="00396C53"/>
    <w:rsid w:val="00397C9C"/>
    <w:rsid w:val="003A2771"/>
    <w:rsid w:val="003A29AA"/>
    <w:rsid w:val="003A2F0B"/>
    <w:rsid w:val="003A2F1C"/>
    <w:rsid w:val="003A6445"/>
    <w:rsid w:val="003A7F87"/>
    <w:rsid w:val="003B0447"/>
    <w:rsid w:val="003B07A0"/>
    <w:rsid w:val="003B18FF"/>
    <w:rsid w:val="003B1F4F"/>
    <w:rsid w:val="003B2627"/>
    <w:rsid w:val="003B349E"/>
    <w:rsid w:val="003B34C4"/>
    <w:rsid w:val="003B56BB"/>
    <w:rsid w:val="003B5D1C"/>
    <w:rsid w:val="003B6D24"/>
    <w:rsid w:val="003B72A6"/>
    <w:rsid w:val="003C046D"/>
    <w:rsid w:val="003C1D63"/>
    <w:rsid w:val="003C410E"/>
    <w:rsid w:val="003C4F3F"/>
    <w:rsid w:val="003C56CB"/>
    <w:rsid w:val="003C57ED"/>
    <w:rsid w:val="003C65CD"/>
    <w:rsid w:val="003C6BC5"/>
    <w:rsid w:val="003C6C16"/>
    <w:rsid w:val="003C6F2A"/>
    <w:rsid w:val="003C7AA5"/>
    <w:rsid w:val="003D060E"/>
    <w:rsid w:val="003D1FDF"/>
    <w:rsid w:val="003D2F4E"/>
    <w:rsid w:val="003D4326"/>
    <w:rsid w:val="003D57D8"/>
    <w:rsid w:val="003D631B"/>
    <w:rsid w:val="003D668C"/>
    <w:rsid w:val="003E25DB"/>
    <w:rsid w:val="003E2AD1"/>
    <w:rsid w:val="003E4F24"/>
    <w:rsid w:val="003E5A33"/>
    <w:rsid w:val="003E5F83"/>
    <w:rsid w:val="003E7656"/>
    <w:rsid w:val="003E7A96"/>
    <w:rsid w:val="003F3069"/>
    <w:rsid w:val="003F30CF"/>
    <w:rsid w:val="003F49D3"/>
    <w:rsid w:val="003F5374"/>
    <w:rsid w:val="003F563A"/>
    <w:rsid w:val="003F565A"/>
    <w:rsid w:val="003F59EE"/>
    <w:rsid w:val="003F5A69"/>
    <w:rsid w:val="003F6565"/>
    <w:rsid w:val="003F7211"/>
    <w:rsid w:val="003F7C93"/>
    <w:rsid w:val="004009BA"/>
    <w:rsid w:val="00401C0F"/>
    <w:rsid w:val="00403524"/>
    <w:rsid w:val="00403CF9"/>
    <w:rsid w:val="00403E7E"/>
    <w:rsid w:val="00404E2F"/>
    <w:rsid w:val="00406008"/>
    <w:rsid w:val="00410093"/>
    <w:rsid w:val="00410959"/>
    <w:rsid w:val="004120CD"/>
    <w:rsid w:val="00413469"/>
    <w:rsid w:val="004135AD"/>
    <w:rsid w:val="0041472B"/>
    <w:rsid w:val="00414806"/>
    <w:rsid w:val="00414A2C"/>
    <w:rsid w:val="00414D06"/>
    <w:rsid w:val="00415B0E"/>
    <w:rsid w:val="00416B96"/>
    <w:rsid w:val="00417470"/>
    <w:rsid w:val="00417635"/>
    <w:rsid w:val="00417A7E"/>
    <w:rsid w:val="0042099E"/>
    <w:rsid w:val="00422189"/>
    <w:rsid w:val="00423638"/>
    <w:rsid w:val="00424B95"/>
    <w:rsid w:val="0042507E"/>
    <w:rsid w:val="00425724"/>
    <w:rsid w:val="0042579D"/>
    <w:rsid w:val="00426B35"/>
    <w:rsid w:val="00427946"/>
    <w:rsid w:val="004305A0"/>
    <w:rsid w:val="0043103A"/>
    <w:rsid w:val="00431EA2"/>
    <w:rsid w:val="004326DA"/>
    <w:rsid w:val="00432805"/>
    <w:rsid w:val="004342A6"/>
    <w:rsid w:val="00434345"/>
    <w:rsid w:val="004345E8"/>
    <w:rsid w:val="004358F3"/>
    <w:rsid w:val="00435AEE"/>
    <w:rsid w:val="00435BB4"/>
    <w:rsid w:val="00435E06"/>
    <w:rsid w:val="0043716C"/>
    <w:rsid w:val="004403E1"/>
    <w:rsid w:val="00440699"/>
    <w:rsid w:val="004428EB"/>
    <w:rsid w:val="00443FD4"/>
    <w:rsid w:val="00444314"/>
    <w:rsid w:val="00444486"/>
    <w:rsid w:val="00445E20"/>
    <w:rsid w:val="00446C6F"/>
    <w:rsid w:val="00450128"/>
    <w:rsid w:val="004507B1"/>
    <w:rsid w:val="004517B5"/>
    <w:rsid w:val="00453F23"/>
    <w:rsid w:val="0045454D"/>
    <w:rsid w:val="00454AF1"/>
    <w:rsid w:val="00454F9B"/>
    <w:rsid w:val="00456256"/>
    <w:rsid w:val="00456C93"/>
    <w:rsid w:val="004570C0"/>
    <w:rsid w:val="0045769E"/>
    <w:rsid w:val="00460534"/>
    <w:rsid w:val="004607DF"/>
    <w:rsid w:val="0046101E"/>
    <w:rsid w:val="0046110A"/>
    <w:rsid w:val="00464383"/>
    <w:rsid w:val="00465B4C"/>
    <w:rsid w:val="00466053"/>
    <w:rsid w:val="00466BCF"/>
    <w:rsid w:val="0046714C"/>
    <w:rsid w:val="004705EE"/>
    <w:rsid w:val="00470C69"/>
    <w:rsid w:val="00471858"/>
    <w:rsid w:val="00472673"/>
    <w:rsid w:val="00473A00"/>
    <w:rsid w:val="004745BF"/>
    <w:rsid w:val="00474BEF"/>
    <w:rsid w:val="00475953"/>
    <w:rsid w:val="00476053"/>
    <w:rsid w:val="00481494"/>
    <w:rsid w:val="00482467"/>
    <w:rsid w:val="0048273B"/>
    <w:rsid w:val="004839F2"/>
    <w:rsid w:val="004844F1"/>
    <w:rsid w:val="00484D71"/>
    <w:rsid w:val="00485D9D"/>
    <w:rsid w:val="004864AB"/>
    <w:rsid w:val="0048653D"/>
    <w:rsid w:val="0048655B"/>
    <w:rsid w:val="004865AE"/>
    <w:rsid w:val="004879BD"/>
    <w:rsid w:val="00491148"/>
    <w:rsid w:val="00494374"/>
    <w:rsid w:val="00494D28"/>
    <w:rsid w:val="00495348"/>
    <w:rsid w:val="00497810"/>
    <w:rsid w:val="004A0915"/>
    <w:rsid w:val="004A1BA1"/>
    <w:rsid w:val="004A2619"/>
    <w:rsid w:val="004A27B8"/>
    <w:rsid w:val="004A2EB7"/>
    <w:rsid w:val="004A3434"/>
    <w:rsid w:val="004A3CEB"/>
    <w:rsid w:val="004A421A"/>
    <w:rsid w:val="004A6392"/>
    <w:rsid w:val="004A76D9"/>
    <w:rsid w:val="004B01BB"/>
    <w:rsid w:val="004B1189"/>
    <w:rsid w:val="004B167B"/>
    <w:rsid w:val="004B1A7A"/>
    <w:rsid w:val="004B2AD4"/>
    <w:rsid w:val="004B34DB"/>
    <w:rsid w:val="004B3C3C"/>
    <w:rsid w:val="004B5F76"/>
    <w:rsid w:val="004C0FC1"/>
    <w:rsid w:val="004C11C0"/>
    <w:rsid w:val="004C2BA8"/>
    <w:rsid w:val="004C2DE3"/>
    <w:rsid w:val="004C3EE9"/>
    <w:rsid w:val="004C53A9"/>
    <w:rsid w:val="004C55EB"/>
    <w:rsid w:val="004C5B98"/>
    <w:rsid w:val="004C5F56"/>
    <w:rsid w:val="004C6522"/>
    <w:rsid w:val="004C786E"/>
    <w:rsid w:val="004D08F2"/>
    <w:rsid w:val="004D0CCE"/>
    <w:rsid w:val="004D10B3"/>
    <w:rsid w:val="004D22A8"/>
    <w:rsid w:val="004D2429"/>
    <w:rsid w:val="004D2F1F"/>
    <w:rsid w:val="004D525E"/>
    <w:rsid w:val="004D76FD"/>
    <w:rsid w:val="004E0B8E"/>
    <w:rsid w:val="004E1114"/>
    <w:rsid w:val="004E1BEE"/>
    <w:rsid w:val="004E1D64"/>
    <w:rsid w:val="004E235E"/>
    <w:rsid w:val="004E399B"/>
    <w:rsid w:val="004E4AE3"/>
    <w:rsid w:val="004E501E"/>
    <w:rsid w:val="004E5120"/>
    <w:rsid w:val="004E586D"/>
    <w:rsid w:val="004E597E"/>
    <w:rsid w:val="004E5AE9"/>
    <w:rsid w:val="004E68F5"/>
    <w:rsid w:val="004E693B"/>
    <w:rsid w:val="004E7057"/>
    <w:rsid w:val="004F0031"/>
    <w:rsid w:val="004F020F"/>
    <w:rsid w:val="004F0639"/>
    <w:rsid w:val="004F0795"/>
    <w:rsid w:val="004F0A36"/>
    <w:rsid w:val="004F0B84"/>
    <w:rsid w:val="004F1C16"/>
    <w:rsid w:val="004F20D6"/>
    <w:rsid w:val="004F2423"/>
    <w:rsid w:val="004F3308"/>
    <w:rsid w:val="004F486A"/>
    <w:rsid w:val="004F5B5E"/>
    <w:rsid w:val="004F7476"/>
    <w:rsid w:val="004F7C87"/>
    <w:rsid w:val="004F7CA5"/>
    <w:rsid w:val="005025B0"/>
    <w:rsid w:val="00504BF5"/>
    <w:rsid w:val="005050F6"/>
    <w:rsid w:val="0050547E"/>
    <w:rsid w:val="0050653E"/>
    <w:rsid w:val="005067AC"/>
    <w:rsid w:val="0050799D"/>
    <w:rsid w:val="005079F5"/>
    <w:rsid w:val="0051003E"/>
    <w:rsid w:val="005107AB"/>
    <w:rsid w:val="00511773"/>
    <w:rsid w:val="00511F06"/>
    <w:rsid w:val="0051475C"/>
    <w:rsid w:val="00515154"/>
    <w:rsid w:val="00515DEC"/>
    <w:rsid w:val="00515F96"/>
    <w:rsid w:val="005168D4"/>
    <w:rsid w:val="00517476"/>
    <w:rsid w:val="005209A6"/>
    <w:rsid w:val="00521995"/>
    <w:rsid w:val="00522AC1"/>
    <w:rsid w:val="00522D61"/>
    <w:rsid w:val="00523236"/>
    <w:rsid w:val="0052495E"/>
    <w:rsid w:val="00525972"/>
    <w:rsid w:val="005259F0"/>
    <w:rsid w:val="00525D08"/>
    <w:rsid w:val="00525EE7"/>
    <w:rsid w:val="00526C78"/>
    <w:rsid w:val="00526FDE"/>
    <w:rsid w:val="0053089F"/>
    <w:rsid w:val="00530AF9"/>
    <w:rsid w:val="00531457"/>
    <w:rsid w:val="0053206E"/>
    <w:rsid w:val="00532CEA"/>
    <w:rsid w:val="00532DF1"/>
    <w:rsid w:val="0053320B"/>
    <w:rsid w:val="00534CBB"/>
    <w:rsid w:val="00536D65"/>
    <w:rsid w:val="00537F81"/>
    <w:rsid w:val="005414D6"/>
    <w:rsid w:val="005423B9"/>
    <w:rsid w:val="00543CD7"/>
    <w:rsid w:val="00544229"/>
    <w:rsid w:val="00545DEB"/>
    <w:rsid w:val="00545E5F"/>
    <w:rsid w:val="00546432"/>
    <w:rsid w:val="00546767"/>
    <w:rsid w:val="00546A96"/>
    <w:rsid w:val="00546B0A"/>
    <w:rsid w:val="00546B72"/>
    <w:rsid w:val="00546EC2"/>
    <w:rsid w:val="00550109"/>
    <w:rsid w:val="005504FD"/>
    <w:rsid w:val="00550A1E"/>
    <w:rsid w:val="005510E7"/>
    <w:rsid w:val="00552BC6"/>
    <w:rsid w:val="0055344D"/>
    <w:rsid w:val="00553DB2"/>
    <w:rsid w:val="0055731C"/>
    <w:rsid w:val="0056164D"/>
    <w:rsid w:val="005633D0"/>
    <w:rsid w:val="005649F0"/>
    <w:rsid w:val="0056520B"/>
    <w:rsid w:val="00566835"/>
    <w:rsid w:val="00566D66"/>
    <w:rsid w:val="0056712A"/>
    <w:rsid w:val="00567F7C"/>
    <w:rsid w:val="0057046D"/>
    <w:rsid w:val="00571FFA"/>
    <w:rsid w:val="00572C4C"/>
    <w:rsid w:val="00572DC7"/>
    <w:rsid w:val="0057621A"/>
    <w:rsid w:val="005774E6"/>
    <w:rsid w:val="00577B0E"/>
    <w:rsid w:val="005800D3"/>
    <w:rsid w:val="00580AC2"/>
    <w:rsid w:val="005850A0"/>
    <w:rsid w:val="00585952"/>
    <w:rsid w:val="005860FE"/>
    <w:rsid w:val="005865B5"/>
    <w:rsid w:val="005867BE"/>
    <w:rsid w:val="00587CC5"/>
    <w:rsid w:val="00587D41"/>
    <w:rsid w:val="00590137"/>
    <w:rsid w:val="00590CCF"/>
    <w:rsid w:val="00592EE4"/>
    <w:rsid w:val="005942FF"/>
    <w:rsid w:val="0059504C"/>
    <w:rsid w:val="00595599"/>
    <w:rsid w:val="0059653F"/>
    <w:rsid w:val="005965A3"/>
    <w:rsid w:val="005A0B11"/>
    <w:rsid w:val="005A11C8"/>
    <w:rsid w:val="005A1318"/>
    <w:rsid w:val="005A15A6"/>
    <w:rsid w:val="005A3B0E"/>
    <w:rsid w:val="005A416E"/>
    <w:rsid w:val="005A446A"/>
    <w:rsid w:val="005A534B"/>
    <w:rsid w:val="005A59E8"/>
    <w:rsid w:val="005A5E67"/>
    <w:rsid w:val="005A674E"/>
    <w:rsid w:val="005A6C95"/>
    <w:rsid w:val="005A7467"/>
    <w:rsid w:val="005A7E72"/>
    <w:rsid w:val="005B0D71"/>
    <w:rsid w:val="005B144B"/>
    <w:rsid w:val="005B196A"/>
    <w:rsid w:val="005B1FC2"/>
    <w:rsid w:val="005B2A7E"/>
    <w:rsid w:val="005B2B0F"/>
    <w:rsid w:val="005B2C11"/>
    <w:rsid w:val="005B3976"/>
    <w:rsid w:val="005B3F35"/>
    <w:rsid w:val="005B4525"/>
    <w:rsid w:val="005B4877"/>
    <w:rsid w:val="005B506F"/>
    <w:rsid w:val="005B6E96"/>
    <w:rsid w:val="005C25A0"/>
    <w:rsid w:val="005C28CE"/>
    <w:rsid w:val="005C33C5"/>
    <w:rsid w:val="005C3828"/>
    <w:rsid w:val="005C43D1"/>
    <w:rsid w:val="005C64BA"/>
    <w:rsid w:val="005D02D1"/>
    <w:rsid w:val="005D092E"/>
    <w:rsid w:val="005D1087"/>
    <w:rsid w:val="005D21FA"/>
    <w:rsid w:val="005D2EA0"/>
    <w:rsid w:val="005D3C30"/>
    <w:rsid w:val="005D4A7F"/>
    <w:rsid w:val="005D51C9"/>
    <w:rsid w:val="005D522E"/>
    <w:rsid w:val="005D5D37"/>
    <w:rsid w:val="005D5FDA"/>
    <w:rsid w:val="005D6C7C"/>
    <w:rsid w:val="005D7455"/>
    <w:rsid w:val="005D7F3F"/>
    <w:rsid w:val="005E0525"/>
    <w:rsid w:val="005E05BF"/>
    <w:rsid w:val="005E0CEE"/>
    <w:rsid w:val="005E1424"/>
    <w:rsid w:val="005E1843"/>
    <w:rsid w:val="005E191C"/>
    <w:rsid w:val="005E1AD7"/>
    <w:rsid w:val="005E37DE"/>
    <w:rsid w:val="005E3C39"/>
    <w:rsid w:val="005E4E68"/>
    <w:rsid w:val="005E6569"/>
    <w:rsid w:val="005E6AA2"/>
    <w:rsid w:val="005F0EFE"/>
    <w:rsid w:val="005F1026"/>
    <w:rsid w:val="005F404C"/>
    <w:rsid w:val="005F414F"/>
    <w:rsid w:val="005F509C"/>
    <w:rsid w:val="005F5B1C"/>
    <w:rsid w:val="005F66FF"/>
    <w:rsid w:val="005F7C45"/>
    <w:rsid w:val="006019B1"/>
    <w:rsid w:val="00601BEB"/>
    <w:rsid w:val="00601E23"/>
    <w:rsid w:val="00602EF8"/>
    <w:rsid w:val="0060309C"/>
    <w:rsid w:val="00603254"/>
    <w:rsid w:val="006038C3"/>
    <w:rsid w:val="006045FF"/>
    <w:rsid w:val="006055A6"/>
    <w:rsid w:val="00606377"/>
    <w:rsid w:val="006067C3"/>
    <w:rsid w:val="00610F58"/>
    <w:rsid w:val="00611EFE"/>
    <w:rsid w:val="00612CC8"/>
    <w:rsid w:val="00612DE9"/>
    <w:rsid w:val="006152F0"/>
    <w:rsid w:val="00616080"/>
    <w:rsid w:val="00616716"/>
    <w:rsid w:val="00616BAF"/>
    <w:rsid w:val="0061712A"/>
    <w:rsid w:val="00617B30"/>
    <w:rsid w:val="00617F3C"/>
    <w:rsid w:val="00621557"/>
    <w:rsid w:val="00621B9A"/>
    <w:rsid w:val="0062229D"/>
    <w:rsid w:val="00622314"/>
    <w:rsid w:val="0062273A"/>
    <w:rsid w:val="00622ADE"/>
    <w:rsid w:val="00622DCB"/>
    <w:rsid w:val="0062317E"/>
    <w:rsid w:val="00623B4D"/>
    <w:rsid w:val="006245A3"/>
    <w:rsid w:val="00624914"/>
    <w:rsid w:val="0062510B"/>
    <w:rsid w:val="006264F8"/>
    <w:rsid w:val="00626671"/>
    <w:rsid w:val="00630006"/>
    <w:rsid w:val="006305EF"/>
    <w:rsid w:val="00631176"/>
    <w:rsid w:val="0063120D"/>
    <w:rsid w:val="0063282C"/>
    <w:rsid w:val="00633BDB"/>
    <w:rsid w:val="006349D9"/>
    <w:rsid w:val="00634DCB"/>
    <w:rsid w:val="0063536F"/>
    <w:rsid w:val="00636D5B"/>
    <w:rsid w:val="0063712F"/>
    <w:rsid w:val="0064151F"/>
    <w:rsid w:val="00642014"/>
    <w:rsid w:val="00642DB1"/>
    <w:rsid w:val="0064351E"/>
    <w:rsid w:val="00643BFD"/>
    <w:rsid w:val="006457CE"/>
    <w:rsid w:val="006471BE"/>
    <w:rsid w:val="006474EB"/>
    <w:rsid w:val="00647B1D"/>
    <w:rsid w:val="00647DB5"/>
    <w:rsid w:val="00650DEB"/>
    <w:rsid w:val="00650EC0"/>
    <w:rsid w:val="00650EDA"/>
    <w:rsid w:val="00650F09"/>
    <w:rsid w:val="0065183B"/>
    <w:rsid w:val="00652108"/>
    <w:rsid w:val="00652701"/>
    <w:rsid w:val="0065271B"/>
    <w:rsid w:val="00653CC5"/>
    <w:rsid w:val="0065491A"/>
    <w:rsid w:val="00655786"/>
    <w:rsid w:val="00655CA8"/>
    <w:rsid w:val="00656086"/>
    <w:rsid w:val="00656124"/>
    <w:rsid w:val="006566EE"/>
    <w:rsid w:val="00656F1A"/>
    <w:rsid w:val="00660223"/>
    <w:rsid w:val="00662463"/>
    <w:rsid w:val="00662C44"/>
    <w:rsid w:val="00663CE5"/>
    <w:rsid w:val="00663FE9"/>
    <w:rsid w:val="00664213"/>
    <w:rsid w:val="00665967"/>
    <w:rsid w:val="00666642"/>
    <w:rsid w:val="00670358"/>
    <w:rsid w:val="00670F67"/>
    <w:rsid w:val="00671487"/>
    <w:rsid w:val="0067187B"/>
    <w:rsid w:val="00671AE7"/>
    <w:rsid w:val="0067285E"/>
    <w:rsid w:val="00672BE2"/>
    <w:rsid w:val="00672DA2"/>
    <w:rsid w:val="006737EC"/>
    <w:rsid w:val="00673B06"/>
    <w:rsid w:val="00674160"/>
    <w:rsid w:val="006741E6"/>
    <w:rsid w:val="00676111"/>
    <w:rsid w:val="00680670"/>
    <w:rsid w:val="00681CB0"/>
    <w:rsid w:val="00682E6A"/>
    <w:rsid w:val="0068316C"/>
    <w:rsid w:val="00683A78"/>
    <w:rsid w:val="00683C0B"/>
    <w:rsid w:val="00684247"/>
    <w:rsid w:val="00684520"/>
    <w:rsid w:val="00684869"/>
    <w:rsid w:val="00684A17"/>
    <w:rsid w:val="00684B0D"/>
    <w:rsid w:val="006857BF"/>
    <w:rsid w:val="0068781A"/>
    <w:rsid w:val="006900AB"/>
    <w:rsid w:val="006904A1"/>
    <w:rsid w:val="00690BF3"/>
    <w:rsid w:val="00691DF4"/>
    <w:rsid w:val="0069488A"/>
    <w:rsid w:val="0069501C"/>
    <w:rsid w:val="0069563B"/>
    <w:rsid w:val="006964D0"/>
    <w:rsid w:val="00696B04"/>
    <w:rsid w:val="00697354"/>
    <w:rsid w:val="00697C7D"/>
    <w:rsid w:val="006A007E"/>
    <w:rsid w:val="006A0DB4"/>
    <w:rsid w:val="006A1259"/>
    <w:rsid w:val="006A17E2"/>
    <w:rsid w:val="006A1ADC"/>
    <w:rsid w:val="006A4045"/>
    <w:rsid w:val="006A5079"/>
    <w:rsid w:val="006A608F"/>
    <w:rsid w:val="006A64A9"/>
    <w:rsid w:val="006A71BF"/>
    <w:rsid w:val="006B0E89"/>
    <w:rsid w:val="006B1358"/>
    <w:rsid w:val="006B2965"/>
    <w:rsid w:val="006B29B4"/>
    <w:rsid w:val="006B33B4"/>
    <w:rsid w:val="006B441B"/>
    <w:rsid w:val="006B46DE"/>
    <w:rsid w:val="006B7532"/>
    <w:rsid w:val="006B7944"/>
    <w:rsid w:val="006C022F"/>
    <w:rsid w:val="006C1B68"/>
    <w:rsid w:val="006C1C04"/>
    <w:rsid w:val="006C3743"/>
    <w:rsid w:val="006C46C8"/>
    <w:rsid w:val="006C6275"/>
    <w:rsid w:val="006C6485"/>
    <w:rsid w:val="006C73CE"/>
    <w:rsid w:val="006C7769"/>
    <w:rsid w:val="006D0366"/>
    <w:rsid w:val="006D47D0"/>
    <w:rsid w:val="006D4A09"/>
    <w:rsid w:val="006D50B8"/>
    <w:rsid w:val="006D570B"/>
    <w:rsid w:val="006D5D54"/>
    <w:rsid w:val="006D6297"/>
    <w:rsid w:val="006D655F"/>
    <w:rsid w:val="006D772F"/>
    <w:rsid w:val="006E5F42"/>
    <w:rsid w:val="006E6074"/>
    <w:rsid w:val="006E64F1"/>
    <w:rsid w:val="006E75FE"/>
    <w:rsid w:val="006E7678"/>
    <w:rsid w:val="006E791E"/>
    <w:rsid w:val="006E7B60"/>
    <w:rsid w:val="006F0E80"/>
    <w:rsid w:val="006F27BD"/>
    <w:rsid w:val="006F3C0E"/>
    <w:rsid w:val="006F44E7"/>
    <w:rsid w:val="006F4EE0"/>
    <w:rsid w:val="006F5121"/>
    <w:rsid w:val="006F70CB"/>
    <w:rsid w:val="006F741E"/>
    <w:rsid w:val="006F76A5"/>
    <w:rsid w:val="007007DD"/>
    <w:rsid w:val="00701B80"/>
    <w:rsid w:val="00701E7F"/>
    <w:rsid w:val="00702218"/>
    <w:rsid w:val="00703891"/>
    <w:rsid w:val="00703DAF"/>
    <w:rsid w:val="00703F16"/>
    <w:rsid w:val="007048A9"/>
    <w:rsid w:val="00705212"/>
    <w:rsid w:val="00705240"/>
    <w:rsid w:val="0070548A"/>
    <w:rsid w:val="007061FF"/>
    <w:rsid w:val="007062C4"/>
    <w:rsid w:val="00706882"/>
    <w:rsid w:val="007068C9"/>
    <w:rsid w:val="0070709B"/>
    <w:rsid w:val="00707461"/>
    <w:rsid w:val="00710609"/>
    <w:rsid w:val="0071262E"/>
    <w:rsid w:val="00712E3B"/>
    <w:rsid w:val="007136F0"/>
    <w:rsid w:val="00713C61"/>
    <w:rsid w:val="0071402C"/>
    <w:rsid w:val="00714D5D"/>
    <w:rsid w:val="00715DE7"/>
    <w:rsid w:val="0071716B"/>
    <w:rsid w:val="0071764F"/>
    <w:rsid w:val="00717DE4"/>
    <w:rsid w:val="0072036B"/>
    <w:rsid w:val="007203F1"/>
    <w:rsid w:val="00721A71"/>
    <w:rsid w:val="00721CCD"/>
    <w:rsid w:val="00723AC5"/>
    <w:rsid w:val="007249DF"/>
    <w:rsid w:val="00724F21"/>
    <w:rsid w:val="00725B67"/>
    <w:rsid w:val="007269F5"/>
    <w:rsid w:val="00726FAE"/>
    <w:rsid w:val="00731B51"/>
    <w:rsid w:val="00733B43"/>
    <w:rsid w:val="0073426A"/>
    <w:rsid w:val="007347B7"/>
    <w:rsid w:val="00734DF3"/>
    <w:rsid w:val="00735268"/>
    <w:rsid w:val="007371B2"/>
    <w:rsid w:val="00737356"/>
    <w:rsid w:val="00737452"/>
    <w:rsid w:val="00740E49"/>
    <w:rsid w:val="00741A92"/>
    <w:rsid w:val="0074221A"/>
    <w:rsid w:val="00744E62"/>
    <w:rsid w:val="007459AF"/>
    <w:rsid w:val="0074675F"/>
    <w:rsid w:val="00746E79"/>
    <w:rsid w:val="00747DF4"/>
    <w:rsid w:val="0075012E"/>
    <w:rsid w:val="00750755"/>
    <w:rsid w:val="0075180A"/>
    <w:rsid w:val="00752E0A"/>
    <w:rsid w:val="00753C48"/>
    <w:rsid w:val="00753FAA"/>
    <w:rsid w:val="00754560"/>
    <w:rsid w:val="00755610"/>
    <w:rsid w:val="007559DA"/>
    <w:rsid w:val="007559E2"/>
    <w:rsid w:val="00756828"/>
    <w:rsid w:val="00757232"/>
    <w:rsid w:val="007612D4"/>
    <w:rsid w:val="007617EF"/>
    <w:rsid w:val="00761D5A"/>
    <w:rsid w:val="00762DEE"/>
    <w:rsid w:val="00763151"/>
    <w:rsid w:val="007645B6"/>
    <w:rsid w:val="00767106"/>
    <w:rsid w:val="0077011B"/>
    <w:rsid w:val="00770C55"/>
    <w:rsid w:val="00771ACD"/>
    <w:rsid w:val="00773015"/>
    <w:rsid w:val="0077358D"/>
    <w:rsid w:val="007735B0"/>
    <w:rsid w:val="00775031"/>
    <w:rsid w:val="007755EA"/>
    <w:rsid w:val="00777734"/>
    <w:rsid w:val="00777CD1"/>
    <w:rsid w:val="00780D9C"/>
    <w:rsid w:val="00781CB4"/>
    <w:rsid w:val="00782308"/>
    <w:rsid w:val="007824DC"/>
    <w:rsid w:val="0078308F"/>
    <w:rsid w:val="00783923"/>
    <w:rsid w:val="00783BA3"/>
    <w:rsid w:val="00784314"/>
    <w:rsid w:val="007856DF"/>
    <w:rsid w:val="007862F2"/>
    <w:rsid w:val="007900A8"/>
    <w:rsid w:val="007900D0"/>
    <w:rsid w:val="00790212"/>
    <w:rsid w:val="0079038A"/>
    <w:rsid w:val="00792A23"/>
    <w:rsid w:val="007962BE"/>
    <w:rsid w:val="007962E0"/>
    <w:rsid w:val="00796C6F"/>
    <w:rsid w:val="00796DDF"/>
    <w:rsid w:val="00796F08"/>
    <w:rsid w:val="00796F4C"/>
    <w:rsid w:val="00797B90"/>
    <w:rsid w:val="00797D09"/>
    <w:rsid w:val="007A079D"/>
    <w:rsid w:val="007A2C22"/>
    <w:rsid w:val="007A351E"/>
    <w:rsid w:val="007A59F8"/>
    <w:rsid w:val="007A606F"/>
    <w:rsid w:val="007B001A"/>
    <w:rsid w:val="007B020B"/>
    <w:rsid w:val="007B04B6"/>
    <w:rsid w:val="007B2071"/>
    <w:rsid w:val="007B2835"/>
    <w:rsid w:val="007B2BF9"/>
    <w:rsid w:val="007B382E"/>
    <w:rsid w:val="007B3EC9"/>
    <w:rsid w:val="007B45BA"/>
    <w:rsid w:val="007B4BB5"/>
    <w:rsid w:val="007B4D0B"/>
    <w:rsid w:val="007B5EBD"/>
    <w:rsid w:val="007B692F"/>
    <w:rsid w:val="007B6B3E"/>
    <w:rsid w:val="007B7FE0"/>
    <w:rsid w:val="007C1F56"/>
    <w:rsid w:val="007C2334"/>
    <w:rsid w:val="007C414E"/>
    <w:rsid w:val="007C44B2"/>
    <w:rsid w:val="007C4A1D"/>
    <w:rsid w:val="007C5368"/>
    <w:rsid w:val="007C735A"/>
    <w:rsid w:val="007C7395"/>
    <w:rsid w:val="007C76F2"/>
    <w:rsid w:val="007D0786"/>
    <w:rsid w:val="007D0AB7"/>
    <w:rsid w:val="007D1289"/>
    <w:rsid w:val="007D21B2"/>
    <w:rsid w:val="007D36B8"/>
    <w:rsid w:val="007D3C50"/>
    <w:rsid w:val="007D49C0"/>
    <w:rsid w:val="007D5950"/>
    <w:rsid w:val="007D59FD"/>
    <w:rsid w:val="007D5BF3"/>
    <w:rsid w:val="007D61E9"/>
    <w:rsid w:val="007D65BA"/>
    <w:rsid w:val="007D6F35"/>
    <w:rsid w:val="007D76DF"/>
    <w:rsid w:val="007E2602"/>
    <w:rsid w:val="007E261F"/>
    <w:rsid w:val="007E3B0D"/>
    <w:rsid w:val="007E4BEC"/>
    <w:rsid w:val="007E6085"/>
    <w:rsid w:val="007E6D6C"/>
    <w:rsid w:val="007E7CB2"/>
    <w:rsid w:val="007E7D11"/>
    <w:rsid w:val="007F0186"/>
    <w:rsid w:val="007F0337"/>
    <w:rsid w:val="007F0976"/>
    <w:rsid w:val="007F0E57"/>
    <w:rsid w:val="007F10F5"/>
    <w:rsid w:val="007F1228"/>
    <w:rsid w:val="007F21C1"/>
    <w:rsid w:val="007F25C7"/>
    <w:rsid w:val="007F4A27"/>
    <w:rsid w:val="007F5639"/>
    <w:rsid w:val="007F5AD8"/>
    <w:rsid w:val="007F63E7"/>
    <w:rsid w:val="007F701B"/>
    <w:rsid w:val="008004FA"/>
    <w:rsid w:val="00800CD1"/>
    <w:rsid w:val="008016BA"/>
    <w:rsid w:val="0080233B"/>
    <w:rsid w:val="00802CEC"/>
    <w:rsid w:val="0080382C"/>
    <w:rsid w:val="00803847"/>
    <w:rsid w:val="00803ABB"/>
    <w:rsid w:val="00803C9F"/>
    <w:rsid w:val="00804511"/>
    <w:rsid w:val="00807F35"/>
    <w:rsid w:val="00810665"/>
    <w:rsid w:val="00810980"/>
    <w:rsid w:val="00810D88"/>
    <w:rsid w:val="0081171C"/>
    <w:rsid w:val="00812097"/>
    <w:rsid w:val="00812531"/>
    <w:rsid w:val="00813515"/>
    <w:rsid w:val="008140B1"/>
    <w:rsid w:val="00815004"/>
    <w:rsid w:val="00815EC3"/>
    <w:rsid w:val="00815FD8"/>
    <w:rsid w:val="00816DBD"/>
    <w:rsid w:val="0082234F"/>
    <w:rsid w:val="00822C1F"/>
    <w:rsid w:val="00823821"/>
    <w:rsid w:val="00823C01"/>
    <w:rsid w:val="00825006"/>
    <w:rsid w:val="00825BA2"/>
    <w:rsid w:val="00825E99"/>
    <w:rsid w:val="0082646C"/>
    <w:rsid w:val="00827E03"/>
    <w:rsid w:val="0083002B"/>
    <w:rsid w:val="00830552"/>
    <w:rsid w:val="0083110A"/>
    <w:rsid w:val="0083166A"/>
    <w:rsid w:val="0083170D"/>
    <w:rsid w:val="00831778"/>
    <w:rsid w:val="00831DCB"/>
    <w:rsid w:val="008327D7"/>
    <w:rsid w:val="00834DA7"/>
    <w:rsid w:val="008352DF"/>
    <w:rsid w:val="00840EA7"/>
    <w:rsid w:val="00841A2B"/>
    <w:rsid w:val="008423B2"/>
    <w:rsid w:val="008434C1"/>
    <w:rsid w:val="008437EA"/>
    <w:rsid w:val="008437F7"/>
    <w:rsid w:val="00843A4B"/>
    <w:rsid w:val="00844DA9"/>
    <w:rsid w:val="008451F2"/>
    <w:rsid w:val="00845BFA"/>
    <w:rsid w:val="00846197"/>
    <w:rsid w:val="008469ED"/>
    <w:rsid w:val="00846CD7"/>
    <w:rsid w:val="0084787C"/>
    <w:rsid w:val="00847D8B"/>
    <w:rsid w:val="00850386"/>
    <w:rsid w:val="0085050D"/>
    <w:rsid w:val="00851371"/>
    <w:rsid w:val="00851B74"/>
    <w:rsid w:val="00851CDE"/>
    <w:rsid w:val="008530E0"/>
    <w:rsid w:val="00853251"/>
    <w:rsid w:val="00853DBD"/>
    <w:rsid w:val="00854B8E"/>
    <w:rsid w:val="00854C49"/>
    <w:rsid w:val="00855610"/>
    <w:rsid w:val="008563B4"/>
    <w:rsid w:val="0085698E"/>
    <w:rsid w:val="00856A23"/>
    <w:rsid w:val="008574A5"/>
    <w:rsid w:val="0085796A"/>
    <w:rsid w:val="00857B93"/>
    <w:rsid w:val="00857C5D"/>
    <w:rsid w:val="00861112"/>
    <w:rsid w:val="0086168C"/>
    <w:rsid w:val="00861BD8"/>
    <w:rsid w:val="008620EC"/>
    <w:rsid w:val="00862A45"/>
    <w:rsid w:val="00862FD3"/>
    <w:rsid w:val="008632E2"/>
    <w:rsid w:val="0086344B"/>
    <w:rsid w:val="00864C27"/>
    <w:rsid w:val="00866BB5"/>
    <w:rsid w:val="00866D2D"/>
    <w:rsid w:val="008677D6"/>
    <w:rsid w:val="00867833"/>
    <w:rsid w:val="00867D9C"/>
    <w:rsid w:val="00870285"/>
    <w:rsid w:val="0087054B"/>
    <w:rsid w:val="0087310A"/>
    <w:rsid w:val="008731B1"/>
    <w:rsid w:val="008741B1"/>
    <w:rsid w:val="008757E3"/>
    <w:rsid w:val="00880A05"/>
    <w:rsid w:val="00881FB9"/>
    <w:rsid w:val="0088242E"/>
    <w:rsid w:val="00883363"/>
    <w:rsid w:val="0088421C"/>
    <w:rsid w:val="00884BF6"/>
    <w:rsid w:val="00885BEA"/>
    <w:rsid w:val="0088664A"/>
    <w:rsid w:val="008871F9"/>
    <w:rsid w:val="00887968"/>
    <w:rsid w:val="00887C1B"/>
    <w:rsid w:val="00887D5A"/>
    <w:rsid w:val="00890A9C"/>
    <w:rsid w:val="00891419"/>
    <w:rsid w:val="008915BB"/>
    <w:rsid w:val="008927CC"/>
    <w:rsid w:val="008945EA"/>
    <w:rsid w:val="00897550"/>
    <w:rsid w:val="00897F55"/>
    <w:rsid w:val="008A1AB4"/>
    <w:rsid w:val="008A4831"/>
    <w:rsid w:val="008A534D"/>
    <w:rsid w:val="008A5B6A"/>
    <w:rsid w:val="008A61A0"/>
    <w:rsid w:val="008A6EF0"/>
    <w:rsid w:val="008A79E3"/>
    <w:rsid w:val="008B1BC7"/>
    <w:rsid w:val="008B1C79"/>
    <w:rsid w:val="008B3578"/>
    <w:rsid w:val="008B4301"/>
    <w:rsid w:val="008B4703"/>
    <w:rsid w:val="008B6789"/>
    <w:rsid w:val="008B6F85"/>
    <w:rsid w:val="008C0BA7"/>
    <w:rsid w:val="008C18E0"/>
    <w:rsid w:val="008C1ED3"/>
    <w:rsid w:val="008C256D"/>
    <w:rsid w:val="008C2E3D"/>
    <w:rsid w:val="008C311B"/>
    <w:rsid w:val="008C39A3"/>
    <w:rsid w:val="008C48A0"/>
    <w:rsid w:val="008C59C4"/>
    <w:rsid w:val="008C5C8C"/>
    <w:rsid w:val="008C5D61"/>
    <w:rsid w:val="008C66DA"/>
    <w:rsid w:val="008C6EF4"/>
    <w:rsid w:val="008C7D45"/>
    <w:rsid w:val="008D1A9B"/>
    <w:rsid w:val="008D2239"/>
    <w:rsid w:val="008D3CAC"/>
    <w:rsid w:val="008D4974"/>
    <w:rsid w:val="008D4C7A"/>
    <w:rsid w:val="008D56F7"/>
    <w:rsid w:val="008D6B9C"/>
    <w:rsid w:val="008D7BD6"/>
    <w:rsid w:val="008E0EB6"/>
    <w:rsid w:val="008E1A39"/>
    <w:rsid w:val="008E2EE0"/>
    <w:rsid w:val="008E3463"/>
    <w:rsid w:val="008E37CA"/>
    <w:rsid w:val="008E4688"/>
    <w:rsid w:val="008E4DD7"/>
    <w:rsid w:val="008E6C0A"/>
    <w:rsid w:val="008F1414"/>
    <w:rsid w:val="008F29C3"/>
    <w:rsid w:val="008F35B5"/>
    <w:rsid w:val="008F40EB"/>
    <w:rsid w:val="008F41BB"/>
    <w:rsid w:val="008F424E"/>
    <w:rsid w:val="008F6149"/>
    <w:rsid w:val="008F7BE3"/>
    <w:rsid w:val="0090133E"/>
    <w:rsid w:val="0090142F"/>
    <w:rsid w:val="0090193A"/>
    <w:rsid w:val="009021EE"/>
    <w:rsid w:val="0090359E"/>
    <w:rsid w:val="00904BCD"/>
    <w:rsid w:val="00904DCA"/>
    <w:rsid w:val="00905CA7"/>
    <w:rsid w:val="00906737"/>
    <w:rsid w:val="00906781"/>
    <w:rsid w:val="0090681F"/>
    <w:rsid w:val="00907AB5"/>
    <w:rsid w:val="00907ECA"/>
    <w:rsid w:val="00910733"/>
    <w:rsid w:val="00911A3B"/>
    <w:rsid w:val="00913E3B"/>
    <w:rsid w:val="00915686"/>
    <w:rsid w:val="009156E1"/>
    <w:rsid w:val="00916B1C"/>
    <w:rsid w:val="00916FB1"/>
    <w:rsid w:val="0092044E"/>
    <w:rsid w:val="009204F5"/>
    <w:rsid w:val="009227D1"/>
    <w:rsid w:val="00922895"/>
    <w:rsid w:val="00924B63"/>
    <w:rsid w:val="00924F8D"/>
    <w:rsid w:val="00926821"/>
    <w:rsid w:val="009278C6"/>
    <w:rsid w:val="00930C4B"/>
    <w:rsid w:val="00930FB1"/>
    <w:rsid w:val="009316AB"/>
    <w:rsid w:val="00931BCA"/>
    <w:rsid w:val="00932573"/>
    <w:rsid w:val="00933BE8"/>
    <w:rsid w:val="00935702"/>
    <w:rsid w:val="009362BD"/>
    <w:rsid w:val="00937801"/>
    <w:rsid w:val="00940B4F"/>
    <w:rsid w:val="0094141C"/>
    <w:rsid w:val="009422D1"/>
    <w:rsid w:val="00942574"/>
    <w:rsid w:val="00944051"/>
    <w:rsid w:val="00944573"/>
    <w:rsid w:val="00945807"/>
    <w:rsid w:val="00945E61"/>
    <w:rsid w:val="0094606C"/>
    <w:rsid w:val="00946C9E"/>
    <w:rsid w:val="00946D9A"/>
    <w:rsid w:val="009475BF"/>
    <w:rsid w:val="009527B7"/>
    <w:rsid w:val="0095388C"/>
    <w:rsid w:val="00953A2E"/>
    <w:rsid w:val="009543A8"/>
    <w:rsid w:val="009546AA"/>
    <w:rsid w:val="0095514D"/>
    <w:rsid w:val="00956E04"/>
    <w:rsid w:val="009571A4"/>
    <w:rsid w:val="00957A5E"/>
    <w:rsid w:val="00960565"/>
    <w:rsid w:val="009609B5"/>
    <w:rsid w:val="009621F3"/>
    <w:rsid w:val="00962233"/>
    <w:rsid w:val="00962F84"/>
    <w:rsid w:val="009640AB"/>
    <w:rsid w:val="00964574"/>
    <w:rsid w:val="00964AF1"/>
    <w:rsid w:val="00965051"/>
    <w:rsid w:val="009679D6"/>
    <w:rsid w:val="00970E4E"/>
    <w:rsid w:val="009711D0"/>
    <w:rsid w:val="00973415"/>
    <w:rsid w:val="009734B0"/>
    <w:rsid w:val="00973593"/>
    <w:rsid w:val="00973673"/>
    <w:rsid w:val="00973BED"/>
    <w:rsid w:val="00974024"/>
    <w:rsid w:val="0097424D"/>
    <w:rsid w:val="009744EB"/>
    <w:rsid w:val="00974932"/>
    <w:rsid w:val="009749B2"/>
    <w:rsid w:val="00974E61"/>
    <w:rsid w:val="00976EA2"/>
    <w:rsid w:val="00976F40"/>
    <w:rsid w:val="009820B2"/>
    <w:rsid w:val="00982639"/>
    <w:rsid w:val="0098478F"/>
    <w:rsid w:val="009853D9"/>
    <w:rsid w:val="009854FF"/>
    <w:rsid w:val="0098596D"/>
    <w:rsid w:val="00985A37"/>
    <w:rsid w:val="00987817"/>
    <w:rsid w:val="00990E96"/>
    <w:rsid w:val="0099202A"/>
    <w:rsid w:val="009921C9"/>
    <w:rsid w:val="00992322"/>
    <w:rsid w:val="00992432"/>
    <w:rsid w:val="00992D83"/>
    <w:rsid w:val="00992DE7"/>
    <w:rsid w:val="00996F91"/>
    <w:rsid w:val="0099792D"/>
    <w:rsid w:val="009A0A0E"/>
    <w:rsid w:val="009A0A72"/>
    <w:rsid w:val="009A1370"/>
    <w:rsid w:val="009A397E"/>
    <w:rsid w:val="009A3C64"/>
    <w:rsid w:val="009A4533"/>
    <w:rsid w:val="009A5272"/>
    <w:rsid w:val="009A5879"/>
    <w:rsid w:val="009A5B13"/>
    <w:rsid w:val="009A7347"/>
    <w:rsid w:val="009A77F8"/>
    <w:rsid w:val="009B4971"/>
    <w:rsid w:val="009B5B83"/>
    <w:rsid w:val="009B6007"/>
    <w:rsid w:val="009B64A1"/>
    <w:rsid w:val="009B72D4"/>
    <w:rsid w:val="009B798F"/>
    <w:rsid w:val="009C1831"/>
    <w:rsid w:val="009C2D7B"/>
    <w:rsid w:val="009C2F9F"/>
    <w:rsid w:val="009C30B2"/>
    <w:rsid w:val="009C449C"/>
    <w:rsid w:val="009C4624"/>
    <w:rsid w:val="009C468B"/>
    <w:rsid w:val="009C6512"/>
    <w:rsid w:val="009C6549"/>
    <w:rsid w:val="009D219C"/>
    <w:rsid w:val="009D3982"/>
    <w:rsid w:val="009D5373"/>
    <w:rsid w:val="009D584C"/>
    <w:rsid w:val="009D69F3"/>
    <w:rsid w:val="009D7F95"/>
    <w:rsid w:val="009E01D9"/>
    <w:rsid w:val="009E0D8D"/>
    <w:rsid w:val="009E0EB1"/>
    <w:rsid w:val="009E1866"/>
    <w:rsid w:val="009E3CBD"/>
    <w:rsid w:val="009E51EE"/>
    <w:rsid w:val="009E539E"/>
    <w:rsid w:val="009E5E23"/>
    <w:rsid w:val="009E6CB2"/>
    <w:rsid w:val="009E70CE"/>
    <w:rsid w:val="009F0730"/>
    <w:rsid w:val="009F190F"/>
    <w:rsid w:val="009F3E3D"/>
    <w:rsid w:val="009F4A90"/>
    <w:rsid w:val="009F4FC0"/>
    <w:rsid w:val="009F58D1"/>
    <w:rsid w:val="009F6393"/>
    <w:rsid w:val="009F7398"/>
    <w:rsid w:val="009F79F9"/>
    <w:rsid w:val="009F7D42"/>
    <w:rsid w:val="00A01EE8"/>
    <w:rsid w:val="00A02EF1"/>
    <w:rsid w:val="00A03449"/>
    <w:rsid w:val="00A03749"/>
    <w:rsid w:val="00A03F23"/>
    <w:rsid w:val="00A04400"/>
    <w:rsid w:val="00A0458B"/>
    <w:rsid w:val="00A053B7"/>
    <w:rsid w:val="00A05E17"/>
    <w:rsid w:val="00A06997"/>
    <w:rsid w:val="00A0705E"/>
    <w:rsid w:val="00A07DAF"/>
    <w:rsid w:val="00A07F5E"/>
    <w:rsid w:val="00A10A3D"/>
    <w:rsid w:val="00A11225"/>
    <w:rsid w:val="00A11612"/>
    <w:rsid w:val="00A128F7"/>
    <w:rsid w:val="00A13623"/>
    <w:rsid w:val="00A13D5B"/>
    <w:rsid w:val="00A13DA2"/>
    <w:rsid w:val="00A144B8"/>
    <w:rsid w:val="00A14C2C"/>
    <w:rsid w:val="00A1506D"/>
    <w:rsid w:val="00A178BC"/>
    <w:rsid w:val="00A20295"/>
    <w:rsid w:val="00A208C5"/>
    <w:rsid w:val="00A22091"/>
    <w:rsid w:val="00A22363"/>
    <w:rsid w:val="00A223D9"/>
    <w:rsid w:val="00A2244B"/>
    <w:rsid w:val="00A2493A"/>
    <w:rsid w:val="00A25226"/>
    <w:rsid w:val="00A25682"/>
    <w:rsid w:val="00A25B26"/>
    <w:rsid w:val="00A27ED5"/>
    <w:rsid w:val="00A33E8E"/>
    <w:rsid w:val="00A33FB7"/>
    <w:rsid w:val="00A359A6"/>
    <w:rsid w:val="00A36139"/>
    <w:rsid w:val="00A40FFC"/>
    <w:rsid w:val="00A41E43"/>
    <w:rsid w:val="00A426D9"/>
    <w:rsid w:val="00A42EFE"/>
    <w:rsid w:val="00A440E8"/>
    <w:rsid w:val="00A44877"/>
    <w:rsid w:val="00A44A8D"/>
    <w:rsid w:val="00A45A58"/>
    <w:rsid w:val="00A47970"/>
    <w:rsid w:val="00A5016A"/>
    <w:rsid w:val="00A50DC0"/>
    <w:rsid w:val="00A51255"/>
    <w:rsid w:val="00A5143C"/>
    <w:rsid w:val="00A51BE8"/>
    <w:rsid w:val="00A5235C"/>
    <w:rsid w:val="00A52958"/>
    <w:rsid w:val="00A53072"/>
    <w:rsid w:val="00A54699"/>
    <w:rsid w:val="00A54EA4"/>
    <w:rsid w:val="00A56519"/>
    <w:rsid w:val="00A566BE"/>
    <w:rsid w:val="00A56C76"/>
    <w:rsid w:val="00A57A1A"/>
    <w:rsid w:val="00A60AC2"/>
    <w:rsid w:val="00A61CA1"/>
    <w:rsid w:val="00A639FE"/>
    <w:rsid w:val="00A649C5"/>
    <w:rsid w:val="00A65FD4"/>
    <w:rsid w:val="00A661FA"/>
    <w:rsid w:val="00A71034"/>
    <w:rsid w:val="00A73BB3"/>
    <w:rsid w:val="00A812BF"/>
    <w:rsid w:val="00A817F0"/>
    <w:rsid w:val="00A81BE8"/>
    <w:rsid w:val="00A8368B"/>
    <w:rsid w:val="00A8462E"/>
    <w:rsid w:val="00A8652B"/>
    <w:rsid w:val="00A86795"/>
    <w:rsid w:val="00A86A4F"/>
    <w:rsid w:val="00A86AAF"/>
    <w:rsid w:val="00A87944"/>
    <w:rsid w:val="00A90BF7"/>
    <w:rsid w:val="00A9185E"/>
    <w:rsid w:val="00A91C6D"/>
    <w:rsid w:val="00A9457C"/>
    <w:rsid w:val="00A946CD"/>
    <w:rsid w:val="00A96267"/>
    <w:rsid w:val="00A965A7"/>
    <w:rsid w:val="00A96BFC"/>
    <w:rsid w:val="00A9786B"/>
    <w:rsid w:val="00A97BAD"/>
    <w:rsid w:val="00A97DBE"/>
    <w:rsid w:val="00AA0971"/>
    <w:rsid w:val="00AA2862"/>
    <w:rsid w:val="00AA4123"/>
    <w:rsid w:val="00AA452E"/>
    <w:rsid w:val="00AA4A27"/>
    <w:rsid w:val="00AA577A"/>
    <w:rsid w:val="00AA5E08"/>
    <w:rsid w:val="00AA76C9"/>
    <w:rsid w:val="00AA7FF7"/>
    <w:rsid w:val="00AB0C20"/>
    <w:rsid w:val="00AB181A"/>
    <w:rsid w:val="00AB23D8"/>
    <w:rsid w:val="00AB2A0A"/>
    <w:rsid w:val="00AB2CF8"/>
    <w:rsid w:val="00AB3934"/>
    <w:rsid w:val="00AB436C"/>
    <w:rsid w:val="00AB469F"/>
    <w:rsid w:val="00AB4989"/>
    <w:rsid w:val="00AB4A6F"/>
    <w:rsid w:val="00AB4C62"/>
    <w:rsid w:val="00AB55BC"/>
    <w:rsid w:val="00AB5BE4"/>
    <w:rsid w:val="00AB6A19"/>
    <w:rsid w:val="00AB6B3D"/>
    <w:rsid w:val="00AC12D2"/>
    <w:rsid w:val="00AC1AF0"/>
    <w:rsid w:val="00AC2051"/>
    <w:rsid w:val="00AC2165"/>
    <w:rsid w:val="00AC2B4C"/>
    <w:rsid w:val="00AC3E35"/>
    <w:rsid w:val="00AC40C5"/>
    <w:rsid w:val="00AC45A2"/>
    <w:rsid w:val="00AC4977"/>
    <w:rsid w:val="00AC5E02"/>
    <w:rsid w:val="00AC63B6"/>
    <w:rsid w:val="00AC7CDD"/>
    <w:rsid w:val="00AD0AD5"/>
    <w:rsid w:val="00AD159D"/>
    <w:rsid w:val="00AD239B"/>
    <w:rsid w:val="00AD525C"/>
    <w:rsid w:val="00AD5E2B"/>
    <w:rsid w:val="00AD6AB5"/>
    <w:rsid w:val="00AD7388"/>
    <w:rsid w:val="00AE037C"/>
    <w:rsid w:val="00AE0A90"/>
    <w:rsid w:val="00AE1604"/>
    <w:rsid w:val="00AE20BD"/>
    <w:rsid w:val="00AE2366"/>
    <w:rsid w:val="00AE4470"/>
    <w:rsid w:val="00AE538B"/>
    <w:rsid w:val="00AE59DB"/>
    <w:rsid w:val="00AF067C"/>
    <w:rsid w:val="00AF06EC"/>
    <w:rsid w:val="00AF0C8F"/>
    <w:rsid w:val="00AF0E1F"/>
    <w:rsid w:val="00AF153D"/>
    <w:rsid w:val="00AF1806"/>
    <w:rsid w:val="00AF1E90"/>
    <w:rsid w:val="00AF256A"/>
    <w:rsid w:val="00AF2823"/>
    <w:rsid w:val="00AF3A66"/>
    <w:rsid w:val="00AF4723"/>
    <w:rsid w:val="00AF4E91"/>
    <w:rsid w:val="00AF63AA"/>
    <w:rsid w:val="00AF680A"/>
    <w:rsid w:val="00AF7C07"/>
    <w:rsid w:val="00B0095A"/>
    <w:rsid w:val="00B01651"/>
    <w:rsid w:val="00B028D0"/>
    <w:rsid w:val="00B02B21"/>
    <w:rsid w:val="00B02E41"/>
    <w:rsid w:val="00B0324A"/>
    <w:rsid w:val="00B03B47"/>
    <w:rsid w:val="00B042B3"/>
    <w:rsid w:val="00B04F96"/>
    <w:rsid w:val="00B04FF3"/>
    <w:rsid w:val="00B076FF"/>
    <w:rsid w:val="00B07F16"/>
    <w:rsid w:val="00B1034F"/>
    <w:rsid w:val="00B10759"/>
    <w:rsid w:val="00B10DC7"/>
    <w:rsid w:val="00B116DA"/>
    <w:rsid w:val="00B123A5"/>
    <w:rsid w:val="00B14636"/>
    <w:rsid w:val="00B1545D"/>
    <w:rsid w:val="00B15C6C"/>
    <w:rsid w:val="00B16232"/>
    <w:rsid w:val="00B16B6E"/>
    <w:rsid w:val="00B17BD4"/>
    <w:rsid w:val="00B17E2C"/>
    <w:rsid w:val="00B2023C"/>
    <w:rsid w:val="00B204D6"/>
    <w:rsid w:val="00B2345D"/>
    <w:rsid w:val="00B245F5"/>
    <w:rsid w:val="00B2523C"/>
    <w:rsid w:val="00B2549B"/>
    <w:rsid w:val="00B25965"/>
    <w:rsid w:val="00B260CB"/>
    <w:rsid w:val="00B2693B"/>
    <w:rsid w:val="00B26BE8"/>
    <w:rsid w:val="00B27666"/>
    <w:rsid w:val="00B30010"/>
    <w:rsid w:val="00B301FF"/>
    <w:rsid w:val="00B30CF1"/>
    <w:rsid w:val="00B33A07"/>
    <w:rsid w:val="00B33E88"/>
    <w:rsid w:val="00B342E5"/>
    <w:rsid w:val="00B34401"/>
    <w:rsid w:val="00B34744"/>
    <w:rsid w:val="00B365A9"/>
    <w:rsid w:val="00B402F3"/>
    <w:rsid w:val="00B40BA4"/>
    <w:rsid w:val="00B41C8D"/>
    <w:rsid w:val="00B427CC"/>
    <w:rsid w:val="00B428D1"/>
    <w:rsid w:val="00B42D40"/>
    <w:rsid w:val="00B43E71"/>
    <w:rsid w:val="00B44EB2"/>
    <w:rsid w:val="00B45091"/>
    <w:rsid w:val="00B46D35"/>
    <w:rsid w:val="00B5098A"/>
    <w:rsid w:val="00B509C5"/>
    <w:rsid w:val="00B524FA"/>
    <w:rsid w:val="00B531E9"/>
    <w:rsid w:val="00B5356F"/>
    <w:rsid w:val="00B5392F"/>
    <w:rsid w:val="00B54432"/>
    <w:rsid w:val="00B54C5E"/>
    <w:rsid w:val="00B552A3"/>
    <w:rsid w:val="00B556F9"/>
    <w:rsid w:val="00B60064"/>
    <w:rsid w:val="00B608C6"/>
    <w:rsid w:val="00B61521"/>
    <w:rsid w:val="00B616F1"/>
    <w:rsid w:val="00B63290"/>
    <w:rsid w:val="00B63663"/>
    <w:rsid w:val="00B66A14"/>
    <w:rsid w:val="00B67443"/>
    <w:rsid w:val="00B674D0"/>
    <w:rsid w:val="00B67579"/>
    <w:rsid w:val="00B67702"/>
    <w:rsid w:val="00B70F61"/>
    <w:rsid w:val="00B71C19"/>
    <w:rsid w:val="00B71E78"/>
    <w:rsid w:val="00B71FBF"/>
    <w:rsid w:val="00B72BB8"/>
    <w:rsid w:val="00B7361A"/>
    <w:rsid w:val="00B7571D"/>
    <w:rsid w:val="00B760E9"/>
    <w:rsid w:val="00B768C8"/>
    <w:rsid w:val="00B76ECF"/>
    <w:rsid w:val="00B770A3"/>
    <w:rsid w:val="00B778D9"/>
    <w:rsid w:val="00B77BF5"/>
    <w:rsid w:val="00B77C13"/>
    <w:rsid w:val="00B8023C"/>
    <w:rsid w:val="00B806FB"/>
    <w:rsid w:val="00B808B7"/>
    <w:rsid w:val="00B81A29"/>
    <w:rsid w:val="00B81CEB"/>
    <w:rsid w:val="00B823EC"/>
    <w:rsid w:val="00B83E9D"/>
    <w:rsid w:val="00B8506F"/>
    <w:rsid w:val="00B86644"/>
    <w:rsid w:val="00B87FAF"/>
    <w:rsid w:val="00B87FD3"/>
    <w:rsid w:val="00B90857"/>
    <w:rsid w:val="00B93CB5"/>
    <w:rsid w:val="00B9440D"/>
    <w:rsid w:val="00B955C5"/>
    <w:rsid w:val="00B965B1"/>
    <w:rsid w:val="00B96743"/>
    <w:rsid w:val="00BA15B4"/>
    <w:rsid w:val="00BA19E5"/>
    <w:rsid w:val="00BA2768"/>
    <w:rsid w:val="00BA3519"/>
    <w:rsid w:val="00BA4C30"/>
    <w:rsid w:val="00BA4D9F"/>
    <w:rsid w:val="00BA58CF"/>
    <w:rsid w:val="00BA70DA"/>
    <w:rsid w:val="00BA78DA"/>
    <w:rsid w:val="00BB05F3"/>
    <w:rsid w:val="00BB0C78"/>
    <w:rsid w:val="00BB2C81"/>
    <w:rsid w:val="00BB31F8"/>
    <w:rsid w:val="00BB3DA3"/>
    <w:rsid w:val="00BB441E"/>
    <w:rsid w:val="00BB6435"/>
    <w:rsid w:val="00BB6A86"/>
    <w:rsid w:val="00BB7114"/>
    <w:rsid w:val="00BB7CBA"/>
    <w:rsid w:val="00BC05D2"/>
    <w:rsid w:val="00BC0A7B"/>
    <w:rsid w:val="00BC1A47"/>
    <w:rsid w:val="00BC20D4"/>
    <w:rsid w:val="00BC269C"/>
    <w:rsid w:val="00BC2B3F"/>
    <w:rsid w:val="00BC386E"/>
    <w:rsid w:val="00BC456A"/>
    <w:rsid w:val="00BC50DB"/>
    <w:rsid w:val="00BC607E"/>
    <w:rsid w:val="00BC6D53"/>
    <w:rsid w:val="00BC6E41"/>
    <w:rsid w:val="00BC7ECA"/>
    <w:rsid w:val="00BD0043"/>
    <w:rsid w:val="00BD0AC6"/>
    <w:rsid w:val="00BD26DD"/>
    <w:rsid w:val="00BD3482"/>
    <w:rsid w:val="00BD4BD3"/>
    <w:rsid w:val="00BD4BD6"/>
    <w:rsid w:val="00BD5DE6"/>
    <w:rsid w:val="00BD5ED3"/>
    <w:rsid w:val="00BD66D4"/>
    <w:rsid w:val="00BD77B6"/>
    <w:rsid w:val="00BE19CE"/>
    <w:rsid w:val="00BE30A2"/>
    <w:rsid w:val="00BE3D21"/>
    <w:rsid w:val="00BE41BF"/>
    <w:rsid w:val="00BE684F"/>
    <w:rsid w:val="00BE7406"/>
    <w:rsid w:val="00BE7D3B"/>
    <w:rsid w:val="00BF0425"/>
    <w:rsid w:val="00BF22E5"/>
    <w:rsid w:val="00BF248D"/>
    <w:rsid w:val="00BF25E7"/>
    <w:rsid w:val="00BF2877"/>
    <w:rsid w:val="00BF4125"/>
    <w:rsid w:val="00BF4563"/>
    <w:rsid w:val="00BF5266"/>
    <w:rsid w:val="00BF5E12"/>
    <w:rsid w:val="00BF6479"/>
    <w:rsid w:val="00BF6D45"/>
    <w:rsid w:val="00BF6F42"/>
    <w:rsid w:val="00BF7C1F"/>
    <w:rsid w:val="00C00629"/>
    <w:rsid w:val="00C01AC5"/>
    <w:rsid w:val="00C0252F"/>
    <w:rsid w:val="00C0259A"/>
    <w:rsid w:val="00C03A90"/>
    <w:rsid w:val="00C03B23"/>
    <w:rsid w:val="00C05FB3"/>
    <w:rsid w:val="00C06EBE"/>
    <w:rsid w:val="00C07C6F"/>
    <w:rsid w:val="00C10435"/>
    <w:rsid w:val="00C14381"/>
    <w:rsid w:val="00C14829"/>
    <w:rsid w:val="00C157D3"/>
    <w:rsid w:val="00C16568"/>
    <w:rsid w:val="00C1747A"/>
    <w:rsid w:val="00C17580"/>
    <w:rsid w:val="00C20FD1"/>
    <w:rsid w:val="00C2125E"/>
    <w:rsid w:val="00C21582"/>
    <w:rsid w:val="00C221A1"/>
    <w:rsid w:val="00C23F77"/>
    <w:rsid w:val="00C2506B"/>
    <w:rsid w:val="00C25416"/>
    <w:rsid w:val="00C25AB5"/>
    <w:rsid w:val="00C27E00"/>
    <w:rsid w:val="00C306BF"/>
    <w:rsid w:val="00C33376"/>
    <w:rsid w:val="00C337C5"/>
    <w:rsid w:val="00C339DE"/>
    <w:rsid w:val="00C33A78"/>
    <w:rsid w:val="00C34B7F"/>
    <w:rsid w:val="00C351C4"/>
    <w:rsid w:val="00C353BD"/>
    <w:rsid w:val="00C35A69"/>
    <w:rsid w:val="00C3611C"/>
    <w:rsid w:val="00C36776"/>
    <w:rsid w:val="00C377EC"/>
    <w:rsid w:val="00C41A23"/>
    <w:rsid w:val="00C41DC1"/>
    <w:rsid w:val="00C41E02"/>
    <w:rsid w:val="00C42D37"/>
    <w:rsid w:val="00C4383A"/>
    <w:rsid w:val="00C447DE"/>
    <w:rsid w:val="00C45F0E"/>
    <w:rsid w:val="00C46EBC"/>
    <w:rsid w:val="00C4702C"/>
    <w:rsid w:val="00C47030"/>
    <w:rsid w:val="00C50BA9"/>
    <w:rsid w:val="00C51114"/>
    <w:rsid w:val="00C5126A"/>
    <w:rsid w:val="00C519E0"/>
    <w:rsid w:val="00C51E39"/>
    <w:rsid w:val="00C547D1"/>
    <w:rsid w:val="00C54D12"/>
    <w:rsid w:val="00C55776"/>
    <w:rsid w:val="00C56FC7"/>
    <w:rsid w:val="00C576EE"/>
    <w:rsid w:val="00C578E3"/>
    <w:rsid w:val="00C57B99"/>
    <w:rsid w:val="00C57D45"/>
    <w:rsid w:val="00C61724"/>
    <w:rsid w:val="00C61969"/>
    <w:rsid w:val="00C61A37"/>
    <w:rsid w:val="00C61F9D"/>
    <w:rsid w:val="00C62432"/>
    <w:rsid w:val="00C62E1E"/>
    <w:rsid w:val="00C63146"/>
    <w:rsid w:val="00C63379"/>
    <w:rsid w:val="00C65047"/>
    <w:rsid w:val="00C65D24"/>
    <w:rsid w:val="00C66EF7"/>
    <w:rsid w:val="00C67582"/>
    <w:rsid w:val="00C70E4F"/>
    <w:rsid w:val="00C71050"/>
    <w:rsid w:val="00C744E5"/>
    <w:rsid w:val="00C76A8F"/>
    <w:rsid w:val="00C76CA1"/>
    <w:rsid w:val="00C800C9"/>
    <w:rsid w:val="00C80D53"/>
    <w:rsid w:val="00C80F87"/>
    <w:rsid w:val="00C81490"/>
    <w:rsid w:val="00C81AA4"/>
    <w:rsid w:val="00C85097"/>
    <w:rsid w:val="00C85649"/>
    <w:rsid w:val="00C95D95"/>
    <w:rsid w:val="00CA0F3D"/>
    <w:rsid w:val="00CA112B"/>
    <w:rsid w:val="00CA1849"/>
    <w:rsid w:val="00CA1937"/>
    <w:rsid w:val="00CA1CCF"/>
    <w:rsid w:val="00CA3108"/>
    <w:rsid w:val="00CA3C4E"/>
    <w:rsid w:val="00CA44BA"/>
    <w:rsid w:val="00CA57FC"/>
    <w:rsid w:val="00CA5967"/>
    <w:rsid w:val="00CA6D75"/>
    <w:rsid w:val="00CA7215"/>
    <w:rsid w:val="00CA73E2"/>
    <w:rsid w:val="00CA7D79"/>
    <w:rsid w:val="00CB0C23"/>
    <w:rsid w:val="00CB1B9F"/>
    <w:rsid w:val="00CB7493"/>
    <w:rsid w:val="00CB785A"/>
    <w:rsid w:val="00CC0975"/>
    <w:rsid w:val="00CC0D12"/>
    <w:rsid w:val="00CC1727"/>
    <w:rsid w:val="00CC207F"/>
    <w:rsid w:val="00CC254D"/>
    <w:rsid w:val="00CC2612"/>
    <w:rsid w:val="00CC31CE"/>
    <w:rsid w:val="00CC3438"/>
    <w:rsid w:val="00CC36C6"/>
    <w:rsid w:val="00CC4272"/>
    <w:rsid w:val="00CC531D"/>
    <w:rsid w:val="00CC666A"/>
    <w:rsid w:val="00CC677B"/>
    <w:rsid w:val="00CC6F8D"/>
    <w:rsid w:val="00CD0029"/>
    <w:rsid w:val="00CD1646"/>
    <w:rsid w:val="00CD2FD6"/>
    <w:rsid w:val="00CD3605"/>
    <w:rsid w:val="00CD3E7F"/>
    <w:rsid w:val="00CD4B37"/>
    <w:rsid w:val="00CD550A"/>
    <w:rsid w:val="00CD581A"/>
    <w:rsid w:val="00CD6386"/>
    <w:rsid w:val="00CD6938"/>
    <w:rsid w:val="00CE157F"/>
    <w:rsid w:val="00CE25B2"/>
    <w:rsid w:val="00CE4B1D"/>
    <w:rsid w:val="00CE5381"/>
    <w:rsid w:val="00CE593E"/>
    <w:rsid w:val="00CE5999"/>
    <w:rsid w:val="00CE5C6B"/>
    <w:rsid w:val="00CE675A"/>
    <w:rsid w:val="00CE6F0A"/>
    <w:rsid w:val="00CE6F96"/>
    <w:rsid w:val="00CE7961"/>
    <w:rsid w:val="00CE7F69"/>
    <w:rsid w:val="00CF1017"/>
    <w:rsid w:val="00CF29EC"/>
    <w:rsid w:val="00CF2A57"/>
    <w:rsid w:val="00CF2EDC"/>
    <w:rsid w:val="00CF41B1"/>
    <w:rsid w:val="00CF4274"/>
    <w:rsid w:val="00CF5744"/>
    <w:rsid w:val="00CF5A45"/>
    <w:rsid w:val="00CF76FC"/>
    <w:rsid w:val="00CF77E7"/>
    <w:rsid w:val="00CF7B35"/>
    <w:rsid w:val="00D0050D"/>
    <w:rsid w:val="00D0067C"/>
    <w:rsid w:val="00D01803"/>
    <w:rsid w:val="00D0270F"/>
    <w:rsid w:val="00D027BF"/>
    <w:rsid w:val="00D03AC3"/>
    <w:rsid w:val="00D04D69"/>
    <w:rsid w:val="00D05215"/>
    <w:rsid w:val="00D06416"/>
    <w:rsid w:val="00D0693F"/>
    <w:rsid w:val="00D07636"/>
    <w:rsid w:val="00D102BE"/>
    <w:rsid w:val="00D1136E"/>
    <w:rsid w:val="00D113E2"/>
    <w:rsid w:val="00D11BE7"/>
    <w:rsid w:val="00D11D9B"/>
    <w:rsid w:val="00D11F01"/>
    <w:rsid w:val="00D120A2"/>
    <w:rsid w:val="00D1216F"/>
    <w:rsid w:val="00D12230"/>
    <w:rsid w:val="00D12BB3"/>
    <w:rsid w:val="00D12C0F"/>
    <w:rsid w:val="00D166C1"/>
    <w:rsid w:val="00D16E93"/>
    <w:rsid w:val="00D17145"/>
    <w:rsid w:val="00D20FEE"/>
    <w:rsid w:val="00D21579"/>
    <w:rsid w:val="00D227C3"/>
    <w:rsid w:val="00D24996"/>
    <w:rsid w:val="00D26C05"/>
    <w:rsid w:val="00D27A7E"/>
    <w:rsid w:val="00D32669"/>
    <w:rsid w:val="00D3389D"/>
    <w:rsid w:val="00D33A21"/>
    <w:rsid w:val="00D33A9F"/>
    <w:rsid w:val="00D34BA9"/>
    <w:rsid w:val="00D355B1"/>
    <w:rsid w:val="00D35623"/>
    <w:rsid w:val="00D35FE9"/>
    <w:rsid w:val="00D36424"/>
    <w:rsid w:val="00D365B9"/>
    <w:rsid w:val="00D3697E"/>
    <w:rsid w:val="00D36F6B"/>
    <w:rsid w:val="00D370A0"/>
    <w:rsid w:val="00D376A2"/>
    <w:rsid w:val="00D378E4"/>
    <w:rsid w:val="00D40E95"/>
    <w:rsid w:val="00D41A7B"/>
    <w:rsid w:val="00D42AB2"/>
    <w:rsid w:val="00D42CFA"/>
    <w:rsid w:val="00D430C9"/>
    <w:rsid w:val="00D43396"/>
    <w:rsid w:val="00D433AA"/>
    <w:rsid w:val="00D43F7B"/>
    <w:rsid w:val="00D44C3A"/>
    <w:rsid w:val="00D45B3D"/>
    <w:rsid w:val="00D45CB9"/>
    <w:rsid w:val="00D477C0"/>
    <w:rsid w:val="00D51CC9"/>
    <w:rsid w:val="00D52709"/>
    <w:rsid w:val="00D53B7B"/>
    <w:rsid w:val="00D54583"/>
    <w:rsid w:val="00D55787"/>
    <w:rsid w:val="00D559B4"/>
    <w:rsid w:val="00D55A40"/>
    <w:rsid w:val="00D57A0B"/>
    <w:rsid w:val="00D57A27"/>
    <w:rsid w:val="00D62AA5"/>
    <w:rsid w:val="00D670DC"/>
    <w:rsid w:val="00D70388"/>
    <w:rsid w:val="00D719FD"/>
    <w:rsid w:val="00D71F15"/>
    <w:rsid w:val="00D7221D"/>
    <w:rsid w:val="00D7222C"/>
    <w:rsid w:val="00D72FDD"/>
    <w:rsid w:val="00D73731"/>
    <w:rsid w:val="00D749A9"/>
    <w:rsid w:val="00D75FB4"/>
    <w:rsid w:val="00D76B35"/>
    <w:rsid w:val="00D77236"/>
    <w:rsid w:val="00D810D7"/>
    <w:rsid w:val="00D81891"/>
    <w:rsid w:val="00D81C4D"/>
    <w:rsid w:val="00D82E57"/>
    <w:rsid w:val="00D83190"/>
    <w:rsid w:val="00D83746"/>
    <w:rsid w:val="00D837DB"/>
    <w:rsid w:val="00D842CC"/>
    <w:rsid w:val="00D848D8"/>
    <w:rsid w:val="00D850F2"/>
    <w:rsid w:val="00D863D9"/>
    <w:rsid w:val="00D8654D"/>
    <w:rsid w:val="00D86891"/>
    <w:rsid w:val="00D87E69"/>
    <w:rsid w:val="00D9041C"/>
    <w:rsid w:val="00D92BED"/>
    <w:rsid w:val="00D92E01"/>
    <w:rsid w:val="00D93DBB"/>
    <w:rsid w:val="00D945C7"/>
    <w:rsid w:val="00D94DE0"/>
    <w:rsid w:val="00D95420"/>
    <w:rsid w:val="00D95D0A"/>
    <w:rsid w:val="00D97204"/>
    <w:rsid w:val="00DA006D"/>
    <w:rsid w:val="00DA02A8"/>
    <w:rsid w:val="00DA0402"/>
    <w:rsid w:val="00DA1B50"/>
    <w:rsid w:val="00DA3A7A"/>
    <w:rsid w:val="00DA4898"/>
    <w:rsid w:val="00DA4BE6"/>
    <w:rsid w:val="00DA508B"/>
    <w:rsid w:val="00DA5F74"/>
    <w:rsid w:val="00DA61CD"/>
    <w:rsid w:val="00DA6666"/>
    <w:rsid w:val="00DA70D7"/>
    <w:rsid w:val="00DA77B2"/>
    <w:rsid w:val="00DA7CC3"/>
    <w:rsid w:val="00DA7CCB"/>
    <w:rsid w:val="00DA7CF5"/>
    <w:rsid w:val="00DB0420"/>
    <w:rsid w:val="00DB1084"/>
    <w:rsid w:val="00DB1481"/>
    <w:rsid w:val="00DB16D3"/>
    <w:rsid w:val="00DB1B19"/>
    <w:rsid w:val="00DB1B27"/>
    <w:rsid w:val="00DB3199"/>
    <w:rsid w:val="00DB3F4B"/>
    <w:rsid w:val="00DB60C9"/>
    <w:rsid w:val="00DB6E5F"/>
    <w:rsid w:val="00DB72A4"/>
    <w:rsid w:val="00DB7953"/>
    <w:rsid w:val="00DB7C5D"/>
    <w:rsid w:val="00DB7CC5"/>
    <w:rsid w:val="00DB7F3A"/>
    <w:rsid w:val="00DC07E6"/>
    <w:rsid w:val="00DC0CB0"/>
    <w:rsid w:val="00DC0E81"/>
    <w:rsid w:val="00DC15E8"/>
    <w:rsid w:val="00DC21C4"/>
    <w:rsid w:val="00DC2689"/>
    <w:rsid w:val="00DC30B2"/>
    <w:rsid w:val="00DC36A6"/>
    <w:rsid w:val="00DC3CC6"/>
    <w:rsid w:val="00DC4869"/>
    <w:rsid w:val="00DC5987"/>
    <w:rsid w:val="00DC5B8E"/>
    <w:rsid w:val="00DC5C8C"/>
    <w:rsid w:val="00DC5CD2"/>
    <w:rsid w:val="00DC6534"/>
    <w:rsid w:val="00DC6EBD"/>
    <w:rsid w:val="00DD0098"/>
    <w:rsid w:val="00DD0343"/>
    <w:rsid w:val="00DD0ACA"/>
    <w:rsid w:val="00DD18DF"/>
    <w:rsid w:val="00DD32AD"/>
    <w:rsid w:val="00DD368E"/>
    <w:rsid w:val="00DD46B2"/>
    <w:rsid w:val="00DD529B"/>
    <w:rsid w:val="00DD5529"/>
    <w:rsid w:val="00DE121D"/>
    <w:rsid w:val="00DE1F47"/>
    <w:rsid w:val="00DE2F59"/>
    <w:rsid w:val="00DE4AE2"/>
    <w:rsid w:val="00DE592D"/>
    <w:rsid w:val="00DE67DF"/>
    <w:rsid w:val="00DE6897"/>
    <w:rsid w:val="00DE7726"/>
    <w:rsid w:val="00DF0635"/>
    <w:rsid w:val="00DF072D"/>
    <w:rsid w:val="00DF283C"/>
    <w:rsid w:val="00DF5F9A"/>
    <w:rsid w:val="00DF752B"/>
    <w:rsid w:val="00DF7589"/>
    <w:rsid w:val="00DF7B8F"/>
    <w:rsid w:val="00E018EB"/>
    <w:rsid w:val="00E040ED"/>
    <w:rsid w:val="00E055E1"/>
    <w:rsid w:val="00E05875"/>
    <w:rsid w:val="00E0595D"/>
    <w:rsid w:val="00E0643E"/>
    <w:rsid w:val="00E104F4"/>
    <w:rsid w:val="00E11DE9"/>
    <w:rsid w:val="00E12159"/>
    <w:rsid w:val="00E133F0"/>
    <w:rsid w:val="00E1358C"/>
    <w:rsid w:val="00E13C47"/>
    <w:rsid w:val="00E14003"/>
    <w:rsid w:val="00E14004"/>
    <w:rsid w:val="00E15083"/>
    <w:rsid w:val="00E15E3F"/>
    <w:rsid w:val="00E165AA"/>
    <w:rsid w:val="00E20900"/>
    <w:rsid w:val="00E20B9C"/>
    <w:rsid w:val="00E213A3"/>
    <w:rsid w:val="00E220BC"/>
    <w:rsid w:val="00E2377A"/>
    <w:rsid w:val="00E253BD"/>
    <w:rsid w:val="00E25E3E"/>
    <w:rsid w:val="00E25E54"/>
    <w:rsid w:val="00E2602A"/>
    <w:rsid w:val="00E26B44"/>
    <w:rsid w:val="00E27B7E"/>
    <w:rsid w:val="00E27F9C"/>
    <w:rsid w:val="00E30A00"/>
    <w:rsid w:val="00E31377"/>
    <w:rsid w:val="00E32A8C"/>
    <w:rsid w:val="00E3327C"/>
    <w:rsid w:val="00E34EEF"/>
    <w:rsid w:val="00E35687"/>
    <w:rsid w:val="00E35C45"/>
    <w:rsid w:val="00E36B4D"/>
    <w:rsid w:val="00E37ACF"/>
    <w:rsid w:val="00E37FB5"/>
    <w:rsid w:val="00E403CD"/>
    <w:rsid w:val="00E40566"/>
    <w:rsid w:val="00E41246"/>
    <w:rsid w:val="00E41CDE"/>
    <w:rsid w:val="00E42397"/>
    <w:rsid w:val="00E442BA"/>
    <w:rsid w:val="00E45EC9"/>
    <w:rsid w:val="00E50370"/>
    <w:rsid w:val="00E503EB"/>
    <w:rsid w:val="00E504CF"/>
    <w:rsid w:val="00E51887"/>
    <w:rsid w:val="00E51CE7"/>
    <w:rsid w:val="00E52BCE"/>
    <w:rsid w:val="00E5337A"/>
    <w:rsid w:val="00E54061"/>
    <w:rsid w:val="00E54D40"/>
    <w:rsid w:val="00E551B4"/>
    <w:rsid w:val="00E55B2B"/>
    <w:rsid w:val="00E5752C"/>
    <w:rsid w:val="00E61480"/>
    <w:rsid w:val="00E61B16"/>
    <w:rsid w:val="00E63F84"/>
    <w:rsid w:val="00E702C0"/>
    <w:rsid w:val="00E70B9B"/>
    <w:rsid w:val="00E70D17"/>
    <w:rsid w:val="00E7107D"/>
    <w:rsid w:val="00E72286"/>
    <w:rsid w:val="00E72BC9"/>
    <w:rsid w:val="00E7333A"/>
    <w:rsid w:val="00E7395D"/>
    <w:rsid w:val="00E75F2E"/>
    <w:rsid w:val="00E76F16"/>
    <w:rsid w:val="00E80537"/>
    <w:rsid w:val="00E806B1"/>
    <w:rsid w:val="00E80D3E"/>
    <w:rsid w:val="00E81AC1"/>
    <w:rsid w:val="00E81C4B"/>
    <w:rsid w:val="00E81F45"/>
    <w:rsid w:val="00E82693"/>
    <w:rsid w:val="00E836E8"/>
    <w:rsid w:val="00E8549A"/>
    <w:rsid w:val="00E87B5B"/>
    <w:rsid w:val="00E905C7"/>
    <w:rsid w:val="00E914BD"/>
    <w:rsid w:val="00E91810"/>
    <w:rsid w:val="00E91DAD"/>
    <w:rsid w:val="00E9309D"/>
    <w:rsid w:val="00E943C5"/>
    <w:rsid w:val="00EA0B15"/>
    <w:rsid w:val="00EA0E07"/>
    <w:rsid w:val="00EA57E0"/>
    <w:rsid w:val="00EA5B36"/>
    <w:rsid w:val="00EA6F16"/>
    <w:rsid w:val="00EA7CD1"/>
    <w:rsid w:val="00EA7DC9"/>
    <w:rsid w:val="00EA7EFD"/>
    <w:rsid w:val="00EB15C5"/>
    <w:rsid w:val="00EB1BDA"/>
    <w:rsid w:val="00EB1E5D"/>
    <w:rsid w:val="00EB37EF"/>
    <w:rsid w:val="00EB38C0"/>
    <w:rsid w:val="00EB536B"/>
    <w:rsid w:val="00EB57ED"/>
    <w:rsid w:val="00EB6E55"/>
    <w:rsid w:val="00EB7FC9"/>
    <w:rsid w:val="00EC0299"/>
    <w:rsid w:val="00EC036F"/>
    <w:rsid w:val="00EC1C51"/>
    <w:rsid w:val="00EC2F58"/>
    <w:rsid w:val="00EC2FF3"/>
    <w:rsid w:val="00EC549F"/>
    <w:rsid w:val="00EC696D"/>
    <w:rsid w:val="00EC7BBF"/>
    <w:rsid w:val="00ED1427"/>
    <w:rsid w:val="00ED2E13"/>
    <w:rsid w:val="00ED3233"/>
    <w:rsid w:val="00ED3397"/>
    <w:rsid w:val="00ED3820"/>
    <w:rsid w:val="00ED6257"/>
    <w:rsid w:val="00ED697A"/>
    <w:rsid w:val="00ED7AC8"/>
    <w:rsid w:val="00EE13AF"/>
    <w:rsid w:val="00EE16F0"/>
    <w:rsid w:val="00EE1D6C"/>
    <w:rsid w:val="00EE3F0C"/>
    <w:rsid w:val="00EE51CB"/>
    <w:rsid w:val="00EE65B8"/>
    <w:rsid w:val="00EE73CA"/>
    <w:rsid w:val="00EF114B"/>
    <w:rsid w:val="00EF116B"/>
    <w:rsid w:val="00EF12A5"/>
    <w:rsid w:val="00EF1D59"/>
    <w:rsid w:val="00EF5549"/>
    <w:rsid w:val="00EF6471"/>
    <w:rsid w:val="00EF6AFA"/>
    <w:rsid w:val="00EF7F98"/>
    <w:rsid w:val="00F00787"/>
    <w:rsid w:val="00F05702"/>
    <w:rsid w:val="00F06565"/>
    <w:rsid w:val="00F06DF2"/>
    <w:rsid w:val="00F07579"/>
    <w:rsid w:val="00F1326D"/>
    <w:rsid w:val="00F13601"/>
    <w:rsid w:val="00F14DFA"/>
    <w:rsid w:val="00F152CD"/>
    <w:rsid w:val="00F15E10"/>
    <w:rsid w:val="00F15E31"/>
    <w:rsid w:val="00F16049"/>
    <w:rsid w:val="00F17EE7"/>
    <w:rsid w:val="00F17F62"/>
    <w:rsid w:val="00F22B57"/>
    <w:rsid w:val="00F23C3B"/>
    <w:rsid w:val="00F24385"/>
    <w:rsid w:val="00F251F6"/>
    <w:rsid w:val="00F25842"/>
    <w:rsid w:val="00F276CA"/>
    <w:rsid w:val="00F301F1"/>
    <w:rsid w:val="00F3086C"/>
    <w:rsid w:val="00F32FC8"/>
    <w:rsid w:val="00F349B2"/>
    <w:rsid w:val="00F355C6"/>
    <w:rsid w:val="00F3737F"/>
    <w:rsid w:val="00F375EC"/>
    <w:rsid w:val="00F42675"/>
    <w:rsid w:val="00F428BD"/>
    <w:rsid w:val="00F4402F"/>
    <w:rsid w:val="00F44CE2"/>
    <w:rsid w:val="00F44EDC"/>
    <w:rsid w:val="00F4558C"/>
    <w:rsid w:val="00F462C0"/>
    <w:rsid w:val="00F500AA"/>
    <w:rsid w:val="00F5087C"/>
    <w:rsid w:val="00F50C19"/>
    <w:rsid w:val="00F52389"/>
    <w:rsid w:val="00F5502A"/>
    <w:rsid w:val="00F555F7"/>
    <w:rsid w:val="00F563F9"/>
    <w:rsid w:val="00F5789B"/>
    <w:rsid w:val="00F6038C"/>
    <w:rsid w:val="00F60830"/>
    <w:rsid w:val="00F6121D"/>
    <w:rsid w:val="00F618F6"/>
    <w:rsid w:val="00F622F2"/>
    <w:rsid w:val="00F62864"/>
    <w:rsid w:val="00F62D6D"/>
    <w:rsid w:val="00F65BD9"/>
    <w:rsid w:val="00F66C1A"/>
    <w:rsid w:val="00F6750B"/>
    <w:rsid w:val="00F67FB4"/>
    <w:rsid w:val="00F70507"/>
    <w:rsid w:val="00F7166A"/>
    <w:rsid w:val="00F717FD"/>
    <w:rsid w:val="00F722ED"/>
    <w:rsid w:val="00F72D7C"/>
    <w:rsid w:val="00F73030"/>
    <w:rsid w:val="00F7419B"/>
    <w:rsid w:val="00F74EE4"/>
    <w:rsid w:val="00F75686"/>
    <w:rsid w:val="00F756D3"/>
    <w:rsid w:val="00F75704"/>
    <w:rsid w:val="00F766F2"/>
    <w:rsid w:val="00F76950"/>
    <w:rsid w:val="00F76CDE"/>
    <w:rsid w:val="00F77507"/>
    <w:rsid w:val="00F80F46"/>
    <w:rsid w:val="00F80F76"/>
    <w:rsid w:val="00F82777"/>
    <w:rsid w:val="00F828B3"/>
    <w:rsid w:val="00F82E1F"/>
    <w:rsid w:val="00F83BCD"/>
    <w:rsid w:val="00F8400D"/>
    <w:rsid w:val="00F85C87"/>
    <w:rsid w:val="00F87329"/>
    <w:rsid w:val="00F87333"/>
    <w:rsid w:val="00F90303"/>
    <w:rsid w:val="00F90490"/>
    <w:rsid w:val="00F9084A"/>
    <w:rsid w:val="00F911BD"/>
    <w:rsid w:val="00F91C37"/>
    <w:rsid w:val="00F92630"/>
    <w:rsid w:val="00F940C8"/>
    <w:rsid w:val="00F9544D"/>
    <w:rsid w:val="00F95DD3"/>
    <w:rsid w:val="00F969BE"/>
    <w:rsid w:val="00F96DA4"/>
    <w:rsid w:val="00FA1321"/>
    <w:rsid w:val="00FA13FB"/>
    <w:rsid w:val="00FA1892"/>
    <w:rsid w:val="00FA1C9B"/>
    <w:rsid w:val="00FA23ED"/>
    <w:rsid w:val="00FA344F"/>
    <w:rsid w:val="00FA3688"/>
    <w:rsid w:val="00FA3DAF"/>
    <w:rsid w:val="00FA64FA"/>
    <w:rsid w:val="00FA7700"/>
    <w:rsid w:val="00FA77B8"/>
    <w:rsid w:val="00FB1333"/>
    <w:rsid w:val="00FB1744"/>
    <w:rsid w:val="00FB1B24"/>
    <w:rsid w:val="00FB20F8"/>
    <w:rsid w:val="00FB2B3D"/>
    <w:rsid w:val="00FB3365"/>
    <w:rsid w:val="00FB380C"/>
    <w:rsid w:val="00FB3C62"/>
    <w:rsid w:val="00FB4482"/>
    <w:rsid w:val="00FB4EB7"/>
    <w:rsid w:val="00FB5BE5"/>
    <w:rsid w:val="00FB64D9"/>
    <w:rsid w:val="00FB6ED4"/>
    <w:rsid w:val="00FC165B"/>
    <w:rsid w:val="00FC1EED"/>
    <w:rsid w:val="00FC2B2E"/>
    <w:rsid w:val="00FC4E5D"/>
    <w:rsid w:val="00FC51EF"/>
    <w:rsid w:val="00FC620F"/>
    <w:rsid w:val="00FC63FE"/>
    <w:rsid w:val="00FC64C4"/>
    <w:rsid w:val="00FC7DCF"/>
    <w:rsid w:val="00FD053E"/>
    <w:rsid w:val="00FD0E13"/>
    <w:rsid w:val="00FD1140"/>
    <w:rsid w:val="00FD15A0"/>
    <w:rsid w:val="00FD3487"/>
    <w:rsid w:val="00FD3E01"/>
    <w:rsid w:val="00FD4177"/>
    <w:rsid w:val="00FD49E2"/>
    <w:rsid w:val="00FD542B"/>
    <w:rsid w:val="00FD6B07"/>
    <w:rsid w:val="00FD7E93"/>
    <w:rsid w:val="00FE0965"/>
    <w:rsid w:val="00FE1A47"/>
    <w:rsid w:val="00FE1BDC"/>
    <w:rsid w:val="00FE1DED"/>
    <w:rsid w:val="00FE323D"/>
    <w:rsid w:val="00FE4C1B"/>
    <w:rsid w:val="00FE4E91"/>
    <w:rsid w:val="00FE523A"/>
    <w:rsid w:val="00FE6919"/>
    <w:rsid w:val="00FE6936"/>
    <w:rsid w:val="00FE6BD0"/>
    <w:rsid w:val="00FE6CA2"/>
    <w:rsid w:val="00FF10C0"/>
    <w:rsid w:val="00FF161B"/>
    <w:rsid w:val="00FF1E1E"/>
    <w:rsid w:val="00FF2B9A"/>
    <w:rsid w:val="00FF3B9B"/>
    <w:rsid w:val="00FF3F97"/>
    <w:rsid w:val="00FF5389"/>
    <w:rsid w:val="00FF67A6"/>
    <w:rsid w:val="00FF6BAB"/>
    <w:rsid w:val="00FF79E8"/>
    <w:rsid w:val="00FF7C7B"/>
    <w:rsid w:val="00FF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796A0C"/>
  <w15:chartTrackingRefBased/>
  <w15:docId w15:val="{C9B35819-CC13-4BC8-8E10-A74CA6414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2" w:qFormat="1"/>
    <w:lsdException w:name="toc 3" w:uiPriority="39" w:qFormat="1"/>
    <w:lsdException w:name="toc 4" w:uiPriority="3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345C6"/>
    <w:rPr>
      <w:sz w:val="24"/>
      <w:szCs w:val="24"/>
    </w:rPr>
  </w:style>
  <w:style w:type="paragraph" w:styleId="1">
    <w:name w:val="heading 1"/>
    <w:basedOn w:val="a0"/>
    <w:next w:val="a1"/>
    <w:link w:val="10"/>
    <w:qFormat/>
    <w:rsid w:val="007C4A1D"/>
    <w:pPr>
      <w:keepNext/>
      <w:keepLines/>
      <w:widowControl w:val="0"/>
      <w:suppressAutoHyphens/>
      <w:spacing w:before="240" w:after="120"/>
      <w:ind w:right="284"/>
      <w:jc w:val="center"/>
      <w:outlineLvl w:val="0"/>
    </w:pPr>
    <w:rPr>
      <w:b/>
      <w:sz w:val="28"/>
      <w:szCs w:val="32"/>
      <w:lang w:val="x-none" w:eastAsia="x-none"/>
    </w:rPr>
  </w:style>
  <w:style w:type="paragraph" w:styleId="20">
    <w:name w:val="heading 2"/>
    <w:basedOn w:val="a0"/>
    <w:next w:val="a0"/>
    <w:link w:val="22"/>
    <w:qFormat/>
    <w:rsid w:val="003F565A"/>
    <w:pPr>
      <w:keepNext/>
      <w:keepLines/>
      <w:widowControl w:val="0"/>
      <w:suppressAutoHyphens/>
      <w:spacing w:before="120" w:after="60"/>
      <w:jc w:val="center"/>
      <w:outlineLvl w:val="1"/>
    </w:pPr>
    <w:rPr>
      <w:b/>
    </w:rPr>
  </w:style>
  <w:style w:type="paragraph" w:styleId="3">
    <w:name w:val="heading 3"/>
    <w:basedOn w:val="2"/>
    <w:next w:val="a0"/>
    <w:link w:val="30"/>
    <w:qFormat/>
    <w:pPr>
      <w:keepLines/>
      <w:numPr>
        <w:ilvl w:val="2"/>
        <w:numId w:val="3"/>
      </w:numPr>
      <w:tabs>
        <w:tab w:val="left" w:pos="1701"/>
      </w:tabs>
      <w:outlineLvl w:val="2"/>
    </w:pPr>
    <w:rPr>
      <w:u w:val="single"/>
      <w:lang w:val="x-none" w:eastAsia="x-none"/>
    </w:rPr>
  </w:style>
  <w:style w:type="paragraph" w:styleId="4">
    <w:name w:val="heading 4"/>
    <w:basedOn w:val="a0"/>
    <w:next w:val="a1"/>
    <w:link w:val="40"/>
    <w:qFormat/>
    <w:pPr>
      <w:keepNext/>
      <w:keepLines/>
      <w:widowControl w:val="0"/>
      <w:suppressAutoHyphens/>
      <w:spacing w:before="120" w:after="120"/>
      <w:contextualSpacing/>
      <w:jc w:val="center"/>
      <w:outlineLvl w:val="3"/>
    </w:pPr>
    <w:rPr>
      <w:lang w:val="x-none" w:eastAsia="x-none"/>
    </w:rPr>
  </w:style>
  <w:style w:type="paragraph" w:styleId="5">
    <w:name w:val="heading 5"/>
    <w:basedOn w:val="a0"/>
    <w:next w:val="a0"/>
    <w:qFormat/>
    <w:rsid w:val="005F414F"/>
    <w:pPr>
      <w:keepNext/>
      <w:ind w:left="57"/>
      <w:jc w:val="center"/>
      <w:outlineLvl w:val="4"/>
    </w:pPr>
    <w:rPr>
      <w:sz w:val="28"/>
      <w:u w:val="single"/>
    </w:rPr>
  </w:style>
  <w:style w:type="paragraph" w:styleId="6">
    <w:name w:val="heading 6"/>
    <w:basedOn w:val="a0"/>
    <w:next w:val="a0"/>
    <w:qFormat/>
    <w:rsid w:val="005F414F"/>
    <w:pPr>
      <w:keepNext/>
      <w:keepLines/>
      <w:ind w:left="1134" w:right="284" w:firstLine="5954"/>
      <w:outlineLvl w:val="5"/>
    </w:pPr>
    <w:rPr>
      <w:sz w:val="28"/>
      <w:u w:val="single"/>
    </w:rPr>
  </w:style>
  <w:style w:type="paragraph" w:styleId="7">
    <w:name w:val="heading 7"/>
    <w:basedOn w:val="a0"/>
    <w:next w:val="a0"/>
    <w:link w:val="70"/>
    <w:qFormat/>
    <w:rsid w:val="00EF1D59"/>
    <w:pPr>
      <w:spacing w:before="240" w:after="60"/>
      <w:outlineLvl w:val="6"/>
    </w:pPr>
    <w:rPr>
      <w:lang w:val="x-none" w:eastAsia="x-none"/>
    </w:rPr>
  </w:style>
  <w:style w:type="paragraph" w:styleId="8">
    <w:name w:val="heading 8"/>
    <w:basedOn w:val="a0"/>
    <w:next w:val="a0"/>
    <w:link w:val="80"/>
    <w:qFormat/>
    <w:rsid w:val="005F414F"/>
    <w:pPr>
      <w:keepNext/>
      <w:keepLines/>
      <w:outlineLvl w:val="7"/>
    </w:pPr>
    <w:rPr>
      <w:sz w:val="28"/>
    </w:rPr>
  </w:style>
  <w:style w:type="paragraph" w:styleId="9">
    <w:name w:val="heading 9"/>
    <w:basedOn w:val="a0"/>
    <w:next w:val="a0"/>
    <w:link w:val="90"/>
    <w:qFormat/>
    <w:rsid w:val="005F414F"/>
    <w:pPr>
      <w:keepNext/>
      <w:widowControl w:val="0"/>
      <w:ind w:right="284"/>
      <w:jc w:val="center"/>
      <w:outlineLvl w:val="8"/>
    </w:pPr>
    <w:rPr>
      <w:sz w:val="28"/>
      <w:u w:val="singl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1">
    <w:name w:val="Расчёты"/>
    <w:basedOn w:val="a0"/>
    <w:link w:val="11"/>
    <w:qFormat/>
    <w:pPr>
      <w:keepLines/>
      <w:widowControl w:val="0"/>
      <w:ind w:left="284" w:right="284" w:firstLine="567"/>
    </w:pPr>
  </w:style>
  <w:style w:type="paragraph" w:styleId="2">
    <w:name w:val="List Number 2"/>
    <w:basedOn w:val="a0"/>
    <w:pPr>
      <w:numPr>
        <w:ilvl w:val="1"/>
        <w:numId w:val="1"/>
      </w:numPr>
    </w:pPr>
  </w:style>
  <w:style w:type="paragraph" w:styleId="a5">
    <w:name w:val="header"/>
    <w:basedOn w:val="a0"/>
    <w:link w:val="a6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7">
    <w:name w:val="footer"/>
    <w:basedOn w:val="a0"/>
    <w:link w:val="a8"/>
    <w:pPr>
      <w:jc w:val="center"/>
    </w:pPr>
    <w:rPr>
      <w:sz w:val="20"/>
      <w:lang w:val="x-none" w:eastAsia="x-none"/>
    </w:rPr>
  </w:style>
  <w:style w:type="paragraph" w:customStyle="1" w:styleId="12">
    <w:name w:val="Формулы 1"/>
    <w:basedOn w:val="a0"/>
    <w:next w:val="23"/>
    <w:rsid w:val="00304BF3"/>
    <w:pPr>
      <w:keepLines/>
      <w:widowControl w:val="0"/>
      <w:tabs>
        <w:tab w:val="right" w:pos="9072"/>
      </w:tabs>
      <w:overflowPunct w:val="0"/>
      <w:autoSpaceDE w:val="0"/>
      <w:autoSpaceDN w:val="0"/>
      <w:adjustRightInd w:val="0"/>
      <w:ind w:left="851" w:right="284" w:hanging="567"/>
    </w:pPr>
    <w:rPr>
      <w:iCs/>
      <w:sz w:val="28"/>
      <w:szCs w:val="20"/>
    </w:rPr>
  </w:style>
  <w:style w:type="paragraph" w:customStyle="1" w:styleId="23">
    <w:name w:val="Формулы 2"/>
    <w:basedOn w:val="a0"/>
    <w:link w:val="24"/>
    <w:pPr>
      <w:keepLines/>
      <w:widowControl w:val="0"/>
      <w:tabs>
        <w:tab w:val="right" w:pos="9072"/>
      </w:tabs>
      <w:ind w:left="851" w:right="284"/>
    </w:pPr>
  </w:style>
  <w:style w:type="character" w:styleId="a9">
    <w:name w:val="page number"/>
    <w:rPr>
      <w:rFonts w:ascii="Times New Roman" w:hAnsi="Times New Roman"/>
      <w:sz w:val="20"/>
    </w:rPr>
  </w:style>
  <w:style w:type="paragraph" w:styleId="13">
    <w:name w:val="toc 1"/>
    <w:basedOn w:val="a0"/>
    <w:next w:val="a0"/>
    <w:uiPriority w:val="39"/>
    <w:qFormat/>
    <w:pPr>
      <w:keepNext/>
      <w:keepLines/>
      <w:widowControl w:val="0"/>
      <w:tabs>
        <w:tab w:val="left" w:pos="851"/>
        <w:tab w:val="right" w:pos="10206"/>
      </w:tabs>
      <w:suppressAutoHyphens/>
      <w:ind w:left="568" w:hanging="284"/>
    </w:pPr>
    <w:rPr>
      <w:noProof/>
      <w:szCs w:val="28"/>
    </w:rPr>
  </w:style>
  <w:style w:type="paragraph" w:styleId="aa">
    <w:name w:val="annotation text"/>
    <w:basedOn w:val="a0"/>
    <w:link w:val="ab"/>
    <w:semiHidden/>
    <w:rPr>
      <w:sz w:val="20"/>
      <w:szCs w:val="20"/>
    </w:rPr>
  </w:style>
  <w:style w:type="paragraph" w:customStyle="1" w:styleId="21">
    <w:name w:val="Заголовок 2_1"/>
    <w:basedOn w:val="a0"/>
    <w:next w:val="a1"/>
    <w:link w:val="210"/>
    <w:pPr>
      <w:keepNext/>
      <w:keepLines/>
      <w:widowControl w:val="0"/>
      <w:numPr>
        <w:numId w:val="2"/>
      </w:numPr>
    </w:pPr>
    <w:rPr>
      <w:lang w:val="x-none" w:eastAsia="x-none"/>
    </w:rPr>
  </w:style>
  <w:style w:type="paragraph" w:customStyle="1" w:styleId="220">
    <w:name w:val="Заголовок 2_2"/>
    <w:basedOn w:val="a0"/>
    <w:next w:val="a1"/>
    <w:rsid w:val="008A5B6A"/>
    <w:pPr>
      <w:keepNext/>
      <w:keepLines/>
      <w:widowControl w:val="0"/>
      <w:tabs>
        <w:tab w:val="left" w:pos="1418"/>
        <w:tab w:val="num" w:pos="1702"/>
      </w:tabs>
      <w:suppressAutoHyphens/>
      <w:spacing w:before="240" w:after="120"/>
      <w:ind w:left="1701" w:right="567" w:hanging="567"/>
    </w:pPr>
    <w:rPr>
      <w:b/>
      <w:sz w:val="28"/>
      <w:szCs w:val="28"/>
    </w:rPr>
  </w:style>
  <w:style w:type="paragraph" w:styleId="31">
    <w:name w:val="toc 3"/>
    <w:basedOn w:val="a0"/>
    <w:next w:val="a0"/>
    <w:autoRedefine/>
    <w:uiPriority w:val="39"/>
    <w:qFormat/>
    <w:pPr>
      <w:tabs>
        <w:tab w:val="right" w:pos="10206"/>
      </w:tabs>
      <w:ind w:left="567" w:firstLine="284"/>
    </w:pPr>
  </w:style>
  <w:style w:type="paragraph" w:customStyle="1" w:styleId="ac">
    <w:name w:val="Формула"/>
    <w:basedOn w:val="a0"/>
    <w:pPr>
      <w:widowControl w:val="0"/>
      <w:tabs>
        <w:tab w:val="right" w:pos="9072"/>
      </w:tabs>
      <w:overflowPunct w:val="0"/>
      <w:autoSpaceDE w:val="0"/>
      <w:autoSpaceDN w:val="0"/>
      <w:adjustRightInd w:val="0"/>
      <w:ind w:left="851"/>
    </w:pPr>
    <w:rPr>
      <w:iCs/>
      <w:szCs w:val="20"/>
    </w:rPr>
  </w:style>
  <w:style w:type="paragraph" w:customStyle="1" w:styleId="ad">
    <w:name w:val="Шапка таблицы"/>
    <w:next w:val="a0"/>
    <w:pPr>
      <w:keepNext/>
      <w:keepLines/>
      <w:widowControl w:val="0"/>
      <w:suppressAutoHyphens/>
      <w:jc w:val="center"/>
    </w:pPr>
    <w:rPr>
      <w:sz w:val="24"/>
    </w:rPr>
  </w:style>
  <w:style w:type="paragraph" w:styleId="ae">
    <w:name w:val="footnote text"/>
    <w:basedOn w:val="a0"/>
    <w:link w:val="af"/>
    <w:semiHidden/>
    <w:pPr>
      <w:keepLines/>
      <w:widowControl w:val="0"/>
      <w:ind w:left="567" w:hanging="567"/>
    </w:pPr>
    <w:rPr>
      <w:sz w:val="16"/>
    </w:rPr>
  </w:style>
  <w:style w:type="paragraph" w:customStyle="1" w:styleId="af0">
    <w:name w:val="Приложение"/>
    <w:basedOn w:val="a0"/>
    <w:next w:val="a0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120" w:after="120"/>
      <w:ind w:left="1134" w:right="1134" w:firstLine="5670"/>
    </w:pPr>
    <w:rPr>
      <w:szCs w:val="20"/>
    </w:rPr>
  </w:style>
  <w:style w:type="paragraph" w:styleId="25">
    <w:name w:val="toc 2"/>
    <w:basedOn w:val="a0"/>
    <w:next w:val="a0"/>
    <w:uiPriority w:val="39"/>
    <w:qFormat/>
    <w:pPr>
      <w:keepNext/>
      <w:keepLines/>
      <w:widowControl w:val="0"/>
      <w:tabs>
        <w:tab w:val="right" w:pos="10206"/>
      </w:tabs>
      <w:suppressAutoHyphens/>
      <w:ind w:left="284" w:firstLine="284"/>
    </w:pPr>
  </w:style>
  <w:style w:type="paragraph" w:customStyle="1" w:styleId="310">
    <w:name w:val="Заголовок 3_1"/>
    <w:basedOn w:val="2"/>
    <w:next w:val="a1"/>
    <w:pPr>
      <w:keepNext/>
      <w:keepLines/>
      <w:numPr>
        <w:ilvl w:val="0"/>
        <w:numId w:val="0"/>
      </w:numPr>
      <w:tabs>
        <w:tab w:val="num" w:pos="1418"/>
      </w:tabs>
      <w:suppressAutoHyphens/>
      <w:spacing w:before="240" w:after="240"/>
      <w:ind w:left="1418" w:hanging="284"/>
    </w:pPr>
    <w:rPr>
      <w:sz w:val="28"/>
    </w:rPr>
  </w:style>
  <w:style w:type="character" w:styleId="af1">
    <w:name w:val="Hyperlink"/>
    <w:uiPriority w:val="99"/>
    <w:rPr>
      <w:color w:val="0000FF"/>
      <w:u w:val="single"/>
    </w:rPr>
  </w:style>
  <w:style w:type="character" w:styleId="af2">
    <w:name w:val="FollowedHyperlink"/>
    <w:uiPriority w:val="99"/>
    <w:rPr>
      <w:color w:val="800080"/>
      <w:u w:val="single"/>
    </w:rPr>
  </w:style>
  <w:style w:type="paragraph" w:customStyle="1" w:styleId="110">
    <w:name w:val="Заголовок 1_1"/>
    <w:basedOn w:val="a0"/>
    <w:next w:val="a1"/>
    <w:autoRedefine/>
    <w:pPr>
      <w:tabs>
        <w:tab w:val="num" w:pos="1418"/>
      </w:tabs>
      <w:spacing w:before="240" w:after="240"/>
      <w:ind w:left="1418" w:right="284" w:hanging="284"/>
    </w:pPr>
    <w:rPr>
      <w:rFonts w:eastAsia="Arial Unicode MS"/>
      <w:sz w:val="32"/>
      <w:u w:val="single"/>
    </w:rPr>
  </w:style>
  <w:style w:type="paragraph" w:customStyle="1" w:styleId="32">
    <w:name w:val="Заголовок 3_2"/>
    <w:basedOn w:val="3"/>
    <w:pPr>
      <w:widowControl w:val="0"/>
      <w:numPr>
        <w:ilvl w:val="0"/>
        <w:numId w:val="0"/>
      </w:numPr>
      <w:suppressLineNumbers/>
      <w:tabs>
        <w:tab w:val="clear" w:pos="1701"/>
        <w:tab w:val="num" w:pos="1643"/>
      </w:tabs>
      <w:suppressAutoHyphens/>
      <w:spacing w:before="240" w:after="240"/>
      <w:ind w:right="284"/>
    </w:pPr>
    <w:rPr>
      <w:sz w:val="28"/>
      <w:szCs w:val="32"/>
    </w:rPr>
  </w:style>
  <w:style w:type="table" w:styleId="af3">
    <w:name w:val="Table Grid"/>
    <w:basedOn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annotation reference"/>
    <w:semiHidden/>
    <w:rPr>
      <w:sz w:val="16"/>
      <w:szCs w:val="16"/>
    </w:rPr>
  </w:style>
  <w:style w:type="paragraph" w:styleId="41">
    <w:name w:val="toc 4"/>
    <w:basedOn w:val="a0"/>
    <w:next w:val="a0"/>
    <w:autoRedefine/>
    <w:uiPriority w:val="39"/>
    <w:pPr>
      <w:ind w:left="720"/>
    </w:pPr>
  </w:style>
  <w:style w:type="paragraph" w:styleId="50">
    <w:name w:val="toc 5"/>
    <w:basedOn w:val="a0"/>
    <w:next w:val="a0"/>
    <w:autoRedefine/>
    <w:semiHidden/>
    <w:pPr>
      <w:ind w:left="960"/>
    </w:pPr>
  </w:style>
  <w:style w:type="paragraph" w:styleId="60">
    <w:name w:val="toc 6"/>
    <w:basedOn w:val="a0"/>
    <w:next w:val="a0"/>
    <w:autoRedefine/>
    <w:semiHidden/>
    <w:pPr>
      <w:ind w:left="1200"/>
    </w:pPr>
  </w:style>
  <w:style w:type="paragraph" w:styleId="71">
    <w:name w:val="toc 7"/>
    <w:basedOn w:val="a0"/>
    <w:next w:val="a0"/>
    <w:autoRedefine/>
    <w:semiHidden/>
    <w:pPr>
      <w:ind w:left="1440"/>
    </w:pPr>
  </w:style>
  <w:style w:type="paragraph" w:styleId="81">
    <w:name w:val="toc 8"/>
    <w:basedOn w:val="a0"/>
    <w:next w:val="a0"/>
    <w:autoRedefine/>
    <w:semiHidden/>
    <w:pPr>
      <w:ind w:left="1680"/>
    </w:pPr>
  </w:style>
  <w:style w:type="paragraph" w:styleId="91">
    <w:name w:val="toc 9"/>
    <w:basedOn w:val="a0"/>
    <w:next w:val="a0"/>
    <w:autoRedefine/>
    <w:semiHidden/>
    <w:pPr>
      <w:ind w:left="1920"/>
    </w:pPr>
  </w:style>
  <w:style w:type="paragraph" w:styleId="af5">
    <w:name w:val="caption"/>
    <w:basedOn w:val="a0"/>
    <w:next w:val="a0"/>
    <w:qFormat/>
    <w:pPr>
      <w:spacing w:before="120" w:after="120"/>
    </w:pPr>
    <w:rPr>
      <w:b/>
      <w:bCs/>
      <w:sz w:val="20"/>
      <w:szCs w:val="20"/>
    </w:rPr>
  </w:style>
  <w:style w:type="paragraph" w:customStyle="1" w:styleId="af6">
    <w:name w:val="Таблица"/>
    <w:basedOn w:val="a0"/>
    <w:pPr>
      <w:overflowPunct w:val="0"/>
      <w:autoSpaceDE w:val="0"/>
      <w:autoSpaceDN w:val="0"/>
      <w:adjustRightInd w:val="0"/>
      <w:jc w:val="center"/>
      <w:textAlignment w:val="baseline"/>
    </w:pPr>
    <w:rPr>
      <w:sz w:val="20"/>
      <w:szCs w:val="20"/>
    </w:rPr>
  </w:style>
  <w:style w:type="character" w:styleId="af7">
    <w:name w:val="footnote reference"/>
    <w:semiHidden/>
    <w:rPr>
      <w:vertAlign w:val="superscript"/>
    </w:rPr>
  </w:style>
  <w:style w:type="paragraph" w:customStyle="1" w:styleId="410">
    <w:name w:val="Заголовок 4_1"/>
    <w:basedOn w:val="310"/>
    <w:next w:val="a1"/>
    <w:pPr>
      <w:tabs>
        <w:tab w:val="clear" w:pos="1418"/>
        <w:tab w:val="num" w:pos="1134"/>
        <w:tab w:val="left" w:pos="2268"/>
      </w:tabs>
      <w:spacing w:after="120"/>
      <w:ind w:left="1134" w:right="284" w:hanging="283"/>
    </w:pPr>
    <w:rPr>
      <w:b/>
      <w:sz w:val="24"/>
    </w:rPr>
  </w:style>
  <w:style w:type="character" w:customStyle="1" w:styleId="24">
    <w:name w:val="Формулы 2 Знак"/>
    <w:link w:val="23"/>
    <w:rPr>
      <w:sz w:val="24"/>
      <w:szCs w:val="24"/>
      <w:lang w:val="ru-RU" w:eastAsia="ru-RU" w:bidi="ar-SA"/>
    </w:rPr>
  </w:style>
  <w:style w:type="character" w:customStyle="1" w:styleId="ab">
    <w:name w:val="Текст примечания Знак"/>
    <w:link w:val="aa"/>
    <w:semiHidden/>
    <w:rPr>
      <w:lang w:val="ru-RU" w:eastAsia="ru-RU" w:bidi="ar-SA"/>
    </w:rPr>
  </w:style>
  <w:style w:type="character" w:customStyle="1" w:styleId="2112pt">
    <w:name w:val="Стиль Заголовок 2_1 + 12 pt Знак"/>
    <w:rPr>
      <w:sz w:val="24"/>
      <w:szCs w:val="24"/>
      <w:lang w:val="ru-RU" w:eastAsia="ru-RU" w:bidi="ar-SA"/>
    </w:rPr>
  </w:style>
  <w:style w:type="character" w:customStyle="1" w:styleId="af8">
    <w:name w:val="Расчёты Знак"/>
    <w:rPr>
      <w:sz w:val="24"/>
      <w:szCs w:val="24"/>
      <w:lang w:val="ru-RU" w:eastAsia="ru-RU" w:bidi="ar-SA"/>
    </w:rPr>
  </w:style>
  <w:style w:type="paragraph" w:customStyle="1" w:styleId="51">
    <w:name w:val="Заголовок 5_1"/>
    <w:next w:val="a1"/>
    <w:pPr>
      <w:keepNext/>
      <w:keepLines/>
      <w:widowControl w:val="0"/>
      <w:tabs>
        <w:tab w:val="num" w:pos="1418"/>
      </w:tabs>
      <w:suppressAutoHyphens/>
      <w:spacing w:before="120" w:after="120"/>
      <w:ind w:left="1418" w:right="284" w:hanging="568"/>
    </w:pPr>
    <w:rPr>
      <w:sz w:val="28"/>
    </w:rPr>
  </w:style>
  <w:style w:type="character" w:customStyle="1" w:styleId="11">
    <w:name w:val="Расчёты Знак1"/>
    <w:link w:val="a1"/>
    <w:rPr>
      <w:sz w:val="24"/>
      <w:szCs w:val="24"/>
      <w:lang w:val="ru-RU" w:eastAsia="ru-RU" w:bidi="ar-SA"/>
    </w:rPr>
  </w:style>
  <w:style w:type="character" w:customStyle="1" w:styleId="210">
    <w:name w:val="Заголовок 2_1 Знак Знак"/>
    <w:link w:val="21"/>
    <w:rPr>
      <w:sz w:val="24"/>
      <w:szCs w:val="24"/>
      <w:lang w:val="x-none" w:eastAsia="x-none"/>
    </w:rPr>
  </w:style>
  <w:style w:type="paragraph" w:styleId="af9">
    <w:name w:val="Block Text"/>
    <w:basedOn w:val="a0"/>
    <w:pPr>
      <w:ind w:left="284" w:right="284" w:firstLine="851"/>
    </w:pPr>
  </w:style>
  <w:style w:type="paragraph" w:customStyle="1" w:styleId="111">
    <w:name w:val="Заголовок_11"/>
    <w:basedOn w:val="a0"/>
    <w:pPr>
      <w:keepNext/>
      <w:keepLines/>
      <w:spacing w:before="120" w:after="120"/>
      <w:ind w:left="284" w:right="284"/>
      <w:jc w:val="center"/>
    </w:pPr>
    <w:rPr>
      <w:noProof/>
    </w:rPr>
  </w:style>
  <w:style w:type="paragraph" w:customStyle="1" w:styleId="14">
    <w:name w:val="Заголовок(1)"/>
    <w:basedOn w:val="1"/>
    <w:next w:val="a0"/>
    <w:pPr>
      <w:suppressLineNumbers/>
      <w:tabs>
        <w:tab w:val="right" w:pos="7938"/>
      </w:tabs>
      <w:spacing w:after="240"/>
      <w:ind w:left="1134"/>
    </w:pPr>
    <w:rPr>
      <w:sz w:val="32"/>
      <w:u w:val="single"/>
    </w:rPr>
  </w:style>
  <w:style w:type="paragraph" w:customStyle="1" w:styleId="15">
    <w:name w:val="Название объекта1"/>
    <w:basedOn w:val="a0"/>
    <w:next w:val="a0"/>
    <w:rsid w:val="008469ED"/>
    <w:pPr>
      <w:suppressAutoHyphens/>
      <w:jc w:val="center"/>
    </w:pPr>
    <w:rPr>
      <w:b/>
      <w:bCs/>
      <w:sz w:val="28"/>
      <w:szCs w:val="32"/>
      <w:lang w:eastAsia="ar-SA"/>
    </w:rPr>
  </w:style>
  <w:style w:type="paragraph" w:styleId="afa">
    <w:name w:val="Normal (Web)"/>
    <w:aliases w:val="Обычный (веб)"/>
    <w:basedOn w:val="a0"/>
    <w:rsid w:val="00BF0425"/>
    <w:pPr>
      <w:spacing w:before="100" w:beforeAutospacing="1" w:after="100" w:afterAutospacing="1"/>
    </w:pPr>
    <w:rPr>
      <w:rFonts w:ascii="Tahoma" w:hAnsi="Tahoma" w:cs="Tahoma"/>
      <w:color w:val="666666"/>
      <w:sz w:val="10"/>
      <w:szCs w:val="10"/>
    </w:rPr>
  </w:style>
  <w:style w:type="paragraph" w:styleId="afb">
    <w:name w:val="Balloon Text"/>
    <w:aliases w:val=" Знак"/>
    <w:basedOn w:val="a0"/>
    <w:link w:val="afc"/>
    <w:rsid w:val="00AC1AF0"/>
    <w:rPr>
      <w:rFonts w:ascii="Tahoma" w:hAnsi="Tahoma"/>
      <w:sz w:val="16"/>
      <w:szCs w:val="16"/>
      <w:lang w:val="x-none" w:eastAsia="x-none"/>
    </w:rPr>
  </w:style>
  <w:style w:type="character" w:customStyle="1" w:styleId="Absatz-Standardschriftart">
    <w:name w:val="Absatz-Standardschriftart"/>
    <w:rsid w:val="006C7769"/>
  </w:style>
  <w:style w:type="character" w:customStyle="1" w:styleId="26">
    <w:name w:val="Знак Знак2"/>
    <w:semiHidden/>
    <w:rsid w:val="00EF1D59"/>
    <w:rPr>
      <w:lang w:val="ru-RU" w:eastAsia="ru-RU" w:bidi="ar-SA"/>
    </w:rPr>
  </w:style>
  <w:style w:type="paragraph" w:styleId="afd">
    <w:name w:val="Title"/>
    <w:aliases w:val="Название,Название1"/>
    <w:basedOn w:val="a0"/>
    <w:next w:val="afe"/>
    <w:link w:val="aff"/>
    <w:qFormat/>
    <w:rsid w:val="00EF1D59"/>
    <w:pPr>
      <w:suppressAutoHyphens/>
      <w:jc w:val="center"/>
    </w:pPr>
    <w:rPr>
      <w:sz w:val="32"/>
      <w:szCs w:val="20"/>
      <w:lang w:val="x-none" w:eastAsia="ar-SA"/>
    </w:rPr>
  </w:style>
  <w:style w:type="paragraph" w:customStyle="1" w:styleId="211">
    <w:name w:val="Основной текст 21"/>
    <w:basedOn w:val="a0"/>
    <w:rsid w:val="00EF1D59"/>
    <w:pPr>
      <w:suppressAutoHyphens/>
      <w:jc w:val="both"/>
    </w:pPr>
    <w:rPr>
      <w:sz w:val="28"/>
      <w:szCs w:val="20"/>
      <w:lang w:eastAsia="ar-SA"/>
    </w:rPr>
  </w:style>
  <w:style w:type="paragraph" w:customStyle="1" w:styleId="Heading">
    <w:name w:val="Heading"/>
    <w:rsid w:val="00EF1D59"/>
    <w:pPr>
      <w:widowControl w:val="0"/>
      <w:suppressAutoHyphens/>
      <w:overflowPunct w:val="0"/>
      <w:autoSpaceDE w:val="0"/>
      <w:textAlignment w:val="baseline"/>
    </w:pPr>
    <w:rPr>
      <w:rFonts w:ascii="Arial" w:eastAsia="Arial" w:hAnsi="Arial"/>
      <w:b/>
      <w:sz w:val="22"/>
      <w:lang w:eastAsia="ar-SA"/>
    </w:rPr>
  </w:style>
  <w:style w:type="paragraph" w:styleId="afe">
    <w:name w:val="Subtitle"/>
    <w:basedOn w:val="a0"/>
    <w:link w:val="aff0"/>
    <w:qFormat/>
    <w:rsid w:val="00EF1D59"/>
    <w:pPr>
      <w:spacing w:after="60"/>
      <w:jc w:val="center"/>
      <w:outlineLvl w:val="1"/>
    </w:pPr>
    <w:rPr>
      <w:rFonts w:ascii="Arial" w:hAnsi="Arial"/>
      <w:lang w:val="x-none" w:eastAsia="x-none"/>
    </w:rPr>
  </w:style>
  <w:style w:type="paragraph" w:styleId="aff1">
    <w:name w:val="Body Text Indent"/>
    <w:basedOn w:val="a0"/>
    <w:link w:val="aff2"/>
    <w:rsid w:val="00EF1D59"/>
    <w:pPr>
      <w:spacing w:line="480" w:lineRule="auto"/>
      <w:ind w:firstLine="567"/>
      <w:jc w:val="center"/>
    </w:pPr>
    <w:rPr>
      <w:sz w:val="28"/>
      <w:szCs w:val="20"/>
      <w:lang w:val="x-none" w:eastAsia="ar-SA"/>
    </w:rPr>
  </w:style>
  <w:style w:type="character" w:customStyle="1" w:styleId="af">
    <w:name w:val="Текст сноски Знак"/>
    <w:link w:val="ae"/>
    <w:semiHidden/>
    <w:rsid w:val="00EF1D59"/>
    <w:rPr>
      <w:sz w:val="16"/>
      <w:szCs w:val="24"/>
      <w:lang w:val="ru-RU" w:eastAsia="ru-RU" w:bidi="ar-SA"/>
    </w:rPr>
  </w:style>
  <w:style w:type="paragraph" w:styleId="aff3">
    <w:name w:val="No Spacing"/>
    <w:qFormat/>
    <w:rsid w:val="00EF1D59"/>
    <w:pPr>
      <w:suppressAutoHyphens/>
    </w:pPr>
    <w:rPr>
      <w:lang w:eastAsia="ar-SA"/>
    </w:rPr>
  </w:style>
  <w:style w:type="table" w:customStyle="1" w:styleId="16">
    <w:name w:val="Сетка таблицы1"/>
    <w:basedOn w:val="a3"/>
    <w:next w:val="af3"/>
    <w:uiPriority w:val="59"/>
    <w:rsid w:val="00EF1D5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EF1D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17">
    <w:name w:val="Нет списка1"/>
    <w:next w:val="a4"/>
    <w:semiHidden/>
    <w:rsid w:val="00EF1D59"/>
  </w:style>
  <w:style w:type="character" w:customStyle="1" w:styleId="22">
    <w:name w:val="Заголовок 2 Знак"/>
    <w:link w:val="20"/>
    <w:rsid w:val="003F565A"/>
    <w:rPr>
      <w:b/>
      <w:sz w:val="24"/>
      <w:szCs w:val="24"/>
    </w:rPr>
  </w:style>
  <w:style w:type="paragraph" w:styleId="aff4">
    <w:name w:val="List Paragraph"/>
    <w:basedOn w:val="a0"/>
    <w:uiPriority w:val="34"/>
    <w:qFormat/>
    <w:rsid w:val="00EF1D59"/>
    <w:pPr>
      <w:suppressAutoHyphens/>
      <w:ind w:left="708"/>
    </w:pPr>
    <w:rPr>
      <w:sz w:val="20"/>
      <w:szCs w:val="20"/>
      <w:lang w:eastAsia="ar-SA"/>
    </w:rPr>
  </w:style>
  <w:style w:type="numbering" w:customStyle="1" w:styleId="112">
    <w:name w:val="Нет списка11"/>
    <w:next w:val="a4"/>
    <w:semiHidden/>
    <w:rsid w:val="00EF1D59"/>
  </w:style>
  <w:style w:type="paragraph" w:customStyle="1" w:styleId="ConsPlusNonformat">
    <w:name w:val="ConsPlusNonformat"/>
    <w:rsid w:val="00EF1D59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itemtext1">
    <w:name w:val="itemtext1"/>
    <w:rsid w:val="00EF1D59"/>
    <w:rPr>
      <w:rFonts w:ascii="Tahoma" w:hAnsi="Tahoma" w:cs="Tahoma" w:hint="default"/>
      <w:color w:val="000000"/>
      <w:sz w:val="20"/>
      <w:szCs w:val="20"/>
    </w:rPr>
  </w:style>
  <w:style w:type="character" w:customStyle="1" w:styleId="10">
    <w:name w:val="Заголовок 1 Знак"/>
    <w:link w:val="1"/>
    <w:rsid w:val="007C4A1D"/>
    <w:rPr>
      <w:b/>
      <w:sz w:val="28"/>
      <w:szCs w:val="32"/>
      <w:lang w:val="x-none" w:eastAsia="x-none"/>
    </w:rPr>
  </w:style>
  <w:style w:type="character" w:customStyle="1" w:styleId="30">
    <w:name w:val="Заголовок 3 Знак"/>
    <w:link w:val="3"/>
    <w:rsid w:val="004120CD"/>
    <w:rPr>
      <w:sz w:val="24"/>
      <w:szCs w:val="24"/>
      <w:u w:val="single"/>
      <w:lang w:val="x-none" w:eastAsia="x-none"/>
    </w:rPr>
  </w:style>
  <w:style w:type="character" w:customStyle="1" w:styleId="40">
    <w:name w:val="Заголовок 4 Знак"/>
    <w:link w:val="4"/>
    <w:rsid w:val="004120CD"/>
    <w:rPr>
      <w:sz w:val="24"/>
      <w:szCs w:val="24"/>
    </w:rPr>
  </w:style>
  <w:style w:type="character" w:customStyle="1" w:styleId="70">
    <w:name w:val="Заголовок 7 Знак"/>
    <w:link w:val="7"/>
    <w:rsid w:val="004120CD"/>
    <w:rPr>
      <w:sz w:val="24"/>
      <w:szCs w:val="24"/>
    </w:rPr>
  </w:style>
  <w:style w:type="character" w:customStyle="1" w:styleId="a6">
    <w:name w:val="Верхний колонтитул Знак"/>
    <w:link w:val="a5"/>
    <w:rsid w:val="004120CD"/>
    <w:rPr>
      <w:sz w:val="24"/>
      <w:szCs w:val="24"/>
    </w:rPr>
  </w:style>
  <w:style w:type="character" w:customStyle="1" w:styleId="a8">
    <w:name w:val="Нижний колонтитул Знак"/>
    <w:link w:val="a7"/>
    <w:rsid w:val="004120CD"/>
    <w:rPr>
      <w:szCs w:val="24"/>
    </w:rPr>
  </w:style>
  <w:style w:type="character" w:customStyle="1" w:styleId="aff">
    <w:name w:val="Заголовок Знак"/>
    <w:aliases w:val="Название Знак,Название1 Знак"/>
    <w:link w:val="afd"/>
    <w:rsid w:val="004120CD"/>
    <w:rPr>
      <w:sz w:val="32"/>
      <w:lang w:eastAsia="ar-SA"/>
    </w:rPr>
  </w:style>
  <w:style w:type="character" w:customStyle="1" w:styleId="aff0">
    <w:name w:val="Подзаголовок Знак"/>
    <w:link w:val="afe"/>
    <w:rsid w:val="004120CD"/>
    <w:rPr>
      <w:rFonts w:ascii="Arial" w:hAnsi="Arial" w:cs="Arial"/>
      <w:sz w:val="24"/>
      <w:szCs w:val="24"/>
    </w:rPr>
  </w:style>
  <w:style w:type="character" w:customStyle="1" w:styleId="aff2">
    <w:name w:val="Основной текст с отступом Знак"/>
    <w:link w:val="aff1"/>
    <w:rsid w:val="004120CD"/>
    <w:rPr>
      <w:sz w:val="28"/>
      <w:lang w:eastAsia="ar-SA"/>
    </w:rPr>
  </w:style>
  <w:style w:type="character" w:customStyle="1" w:styleId="afc">
    <w:name w:val="Текст выноски Знак"/>
    <w:aliases w:val=" Знак Знак"/>
    <w:link w:val="afb"/>
    <w:rsid w:val="004120CD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7903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textn">
    <w:name w:val="textn"/>
    <w:basedOn w:val="a0"/>
    <w:rsid w:val="00D863D9"/>
    <w:pPr>
      <w:spacing w:before="100" w:beforeAutospacing="1" w:after="100" w:afterAutospacing="1"/>
    </w:pPr>
  </w:style>
  <w:style w:type="character" w:customStyle="1" w:styleId="200">
    <w:name w:val="Знак Знак20"/>
    <w:rsid w:val="00851CDE"/>
    <w:rPr>
      <w:rFonts w:ascii="Arial" w:hAnsi="Arial" w:cs="Arial"/>
      <w:b/>
      <w:bCs/>
      <w:kern w:val="32"/>
      <w:sz w:val="32"/>
      <w:szCs w:val="32"/>
    </w:rPr>
  </w:style>
  <w:style w:type="paragraph" w:styleId="33">
    <w:name w:val="Body Text Indent 3"/>
    <w:basedOn w:val="a0"/>
    <w:link w:val="34"/>
    <w:rsid w:val="00C33A78"/>
    <w:pPr>
      <w:spacing w:after="120"/>
      <w:ind w:left="283"/>
    </w:pPr>
    <w:rPr>
      <w:sz w:val="16"/>
      <w:szCs w:val="16"/>
    </w:rPr>
  </w:style>
  <w:style w:type="paragraph" w:styleId="35">
    <w:name w:val="Body Text 3"/>
    <w:basedOn w:val="a0"/>
    <w:link w:val="36"/>
    <w:rsid w:val="00C33A78"/>
    <w:rPr>
      <w:i/>
      <w:iCs/>
      <w:sz w:val="28"/>
      <w:lang w:val="x-none" w:eastAsia="x-none"/>
    </w:rPr>
  </w:style>
  <w:style w:type="character" w:customStyle="1" w:styleId="36">
    <w:name w:val="Основной текст 3 Знак"/>
    <w:link w:val="35"/>
    <w:rsid w:val="00C33A78"/>
    <w:rPr>
      <w:i/>
      <w:iCs/>
      <w:sz w:val="28"/>
      <w:szCs w:val="24"/>
      <w:lang w:val="x-none" w:eastAsia="x-none" w:bidi="ar-SA"/>
    </w:rPr>
  </w:style>
  <w:style w:type="paragraph" w:styleId="aff5">
    <w:name w:val="Body Text"/>
    <w:aliases w:val="Основной текст Знак Знак Знак Знак Знак Знак Знак"/>
    <w:basedOn w:val="a0"/>
    <w:link w:val="aff6"/>
    <w:rsid w:val="002D63FB"/>
    <w:pPr>
      <w:jc w:val="both"/>
    </w:pPr>
  </w:style>
  <w:style w:type="character" w:customStyle="1" w:styleId="aff6">
    <w:name w:val="Основной текст Знак"/>
    <w:aliases w:val="Основной текст Знак Знак Знак Знак Знак Знак Знак Знак"/>
    <w:link w:val="aff5"/>
    <w:locked/>
    <w:rsid w:val="002D63FB"/>
    <w:rPr>
      <w:sz w:val="24"/>
      <w:szCs w:val="24"/>
      <w:lang w:val="ru-RU" w:eastAsia="ru-RU" w:bidi="ar-SA"/>
    </w:rPr>
  </w:style>
  <w:style w:type="character" w:customStyle="1" w:styleId="Heading1Char">
    <w:name w:val="Heading 1 Char"/>
    <w:locked/>
    <w:rsid w:val="005F414F"/>
    <w:rPr>
      <w:b/>
      <w:bCs/>
      <w:sz w:val="28"/>
      <w:szCs w:val="32"/>
      <w:lang w:val="ru-RU" w:eastAsia="ru-RU" w:bidi="ar-SA"/>
    </w:rPr>
  </w:style>
  <w:style w:type="paragraph" w:styleId="a">
    <w:name w:val="List Number"/>
    <w:basedOn w:val="a0"/>
    <w:semiHidden/>
    <w:rsid w:val="005F414F"/>
    <w:pPr>
      <w:numPr>
        <w:numId w:val="4"/>
      </w:numPr>
    </w:pPr>
    <w:rPr>
      <w:sz w:val="28"/>
    </w:rPr>
  </w:style>
  <w:style w:type="paragraph" w:styleId="aff7">
    <w:name w:val="endnote text"/>
    <w:basedOn w:val="a0"/>
    <w:semiHidden/>
    <w:rsid w:val="005F414F"/>
    <w:pPr>
      <w:keepLines/>
    </w:pPr>
    <w:rPr>
      <w:sz w:val="20"/>
      <w:szCs w:val="20"/>
    </w:rPr>
  </w:style>
  <w:style w:type="character" w:styleId="aff8">
    <w:name w:val="endnote reference"/>
    <w:semiHidden/>
    <w:rsid w:val="005F414F"/>
    <w:rPr>
      <w:rFonts w:ascii="Times New Roman" w:hAnsi="Times New Roman"/>
      <w:spacing w:val="0"/>
      <w:w w:val="100"/>
      <w:kern w:val="0"/>
      <w:position w:val="0"/>
      <w:sz w:val="24"/>
      <w:vertAlign w:val="superscript"/>
    </w:rPr>
  </w:style>
  <w:style w:type="paragraph" w:styleId="27">
    <w:name w:val="Body Text Indent 2"/>
    <w:basedOn w:val="a0"/>
    <w:rsid w:val="005F414F"/>
    <w:pPr>
      <w:ind w:firstLine="850"/>
    </w:pPr>
    <w:rPr>
      <w:sz w:val="28"/>
      <w:szCs w:val="28"/>
    </w:rPr>
  </w:style>
  <w:style w:type="paragraph" w:styleId="28">
    <w:name w:val="Body Text 2"/>
    <w:basedOn w:val="a0"/>
    <w:rsid w:val="005F414F"/>
    <w:pPr>
      <w:jc w:val="center"/>
    </w:pPr>
    <w:rPr>
      <w:szCs w:val="28"/>
    </w:rPr>
  </w:style>
  <w:style w:type="character" w:customStyle="1" w:styleId="BodyTextChar">
    <w:name w:val="Body Text Char"/>
    <w:aliases w:val="Основной текст Знак Знак Знак Знак Знак Знак Знак Char"/>
    <w:semiHidden/>
    <w:locked/>
    <w:rsid w:val="005F414F"/>
    <w:rPr>
      <w:sz w:val="28"/>
    </w:rPr>
  </w:style>
  <w:style w:type="character" w:customStyle="1" w:styleId="BalloonTextChar">
    <w:name w:val="Balloon Text Char"/>
    <w:semiHidden/>
    <w:locked/>
    <w:rsid w:val="005F414F"/>
    <w:rPr>
      <w:rFonts w:ascii="Tahoma" w:hAnsi="Tahoma"/>
      <w:sz w:val="16"/>
    </w:rPr>
  </w:style>
  <w:style w:type="paragraph" w:customStyle="1" w:styleId="18">
    <w:name w:val="Обычный1"/>
    <w:rsid w:val="005F414F"/>
    <w:pPr>
      <w:widowControl w:val="0"/>
    </w:pPr>
    <w:rPr>
      <w:rFonts w:ascii="Arial" w:hAnsi="Arial"/>
    </w:rPr>
  </w:style>
  <w:style w:type="character" w:customStyle="1" w:styleId="34">
    <w:name w:val="Основной текст с отступом 3 Знак"/>
    <w:link w:val="33"/>
    <w:semiHidden/>
    <w:locked/>
    <w:rsid w:val="005F414F"/>
    <w:rPr>
      <w:sz w:val="16"/>
      <w:szCs w:val="16"/>
      <w:lang w:val="ru-RU" w:eastAsia="ru-RU" w:bidi="ar-SA"/>
    </w:rPr>
  </w:style>
  <w:style w:type="paragraph" w:styleId="aff9">
    <w:name w:val="annotation subject"/>
    <w:basedOn w:val="aa"/>
    <w:next w:val="aa"/>
    <w:semiHidden/>
    <w:rsid w:val="005F414F"/>
    <w:rPr>
      <w:b/>
      <w:bCs/>
    </w:rPr>
  </w:style>
  <w:style w:type="paragraph" w:customStyle="1" w:styleId="19">
    <w:name w:val="Абзац списка1"/>
    <w:basedOn w:val="a0"/>
    <w:rsid w:val="005F414F"/>
    <w:pPr>
      <w:ind w:left="720"/>
    </w:pPr>
    <w:rPr>
      <w:sz w:val="28"/>
    </w:rPr>
  </w:style>
  <w:style w:type="paragraph" w:customStyle="1" w:styleId="affa">
    <w:name w:val="Содержимое таблицы"/>
    <w:basedOn w:val="a0"/>
    <w:uiPriority w:val="99"/>
    <w:rsid w:val="00C16568"/>
    <w:pPr>
      <w:widowControl w:val="0"/>
      <w:suppressLineNumbers/>
      <w:suppressAutoHyphens/>
      <w:spacing w:line="100" w:lineRule="atLeast"/>
      <w:textAlignment w:val="baseline"/>
    </w:pPr>
    <w:rPr>
      <w:rFonts w:eastAsia="Lucida Sans Unicode" w:cs="Tahoma"/>
      <w:color w:val="000000"/>
      <w:kern w:val="1"/>
      <w:lang w:val="en-US" w:eastAsia="en-US" w:bidi="en-US"/>
    </w:rPr>
  </w:style>
  <w:style w:type="character" w:customStyle="1" w:styleId="num">
    <w:name w:val="num"/>
    <w:rsid w:val="0095388C"/>
  </w:style>
  <w:style w:type="character" w:customStyle="1" w:styleId="1a">
    <w:name w:val="Заголовок1"/>
    <w:rsid w:val="0095388C"/>
  </w:style>
  <w:style w:type="paragraph" w:customStyle="1" w:styleId="TableContents">
    <w:name w:val="Table Contents"/>
    <w:basedOn w:val="a0"/>
    <w:rsid w:val="004A2619"/>
    <w:pPr>
      <w:widowControl w:val="0"/>
      <w:suppressLineNumbers/>
      <w:suppressAutoHyphens/>
      <w:autoSpaceDN w:val="0"/>
      <w:textAlignment w:val="baseline"/>
    </w:pPr>
    <w:rPr>
      <w:rFonts w:ascii="Arial" w:eastAsia="Lucida Sans Unicode" w:hAnsi="Arial" w:cs="Tahoma"/>
      <w:kern w:val="3"/>
      <w:sz w:val="21"/>
    </w:rPr>
  </w:style>
  <w:style w:type="paragraph" w:customStyle="1" w:styleId="formattext">
    <w:name w:val="formattext"/>
    <w:basedOn w:val="a0"/>
    <w:rsid w:val="00522D61"/>
    <w:pPr>
      <w:spacing w:before="100" w:beforeAutospacing="1" w:after="100" w:afterAutospacing="1"/>
    </w:pPr>
  </w:style>
  <w:style w:type="paragraph" w:customStyle="1" w:styleId="headertext">
    <w:name w:val="headertext"/>
    <w:basedOn w:val="a0"/>
    <w:rsid w:val="00F6038C"/>
    <w:pPr>
      <w:spacing w:before="100" w:beforeAutospacing="1" w:after="100" w:afterAutospacing="1"/>
    </w:pPr>
  </w:style>
  <w:style w:type="paragraph" w:customStyle="1" w:styleId="affb">
    <w:name w:val="Содержимое врезки"/>
    <w:basedOn w:val="a0"/>
    <w:qFormat/>
    <w:rsid w:val="006D655F"/>
    <w:pPr>
      <w:spacing w:after="200" w:line="276" w:lineRule="auto"/>
    </w:pPr>
    <w:rPr>
      <w:rFonts w:ascii="Calibri" w:hAnsi="Calibri"/>
      <w:color w:val="00000A"/>
      <w:sz w:val="22"/>
      <w:szCs w:val="22"/>
    </w:rPr>
  </w:style>
  <w:style w:type="character" w:customStyle="1" w:styleId="blk">
    <w:name w:val="blk"/>
    <w:basedOn w:val="a2"/>
    <w:rsid w:val="000A16DC"/>
  </w:style>
  <w:style w:type="paragraph" w:customStyle="1" w:styleId="ConsPlusTitle">
    <w:name w:val="ConsPlusTitle"/>
    <w:rsid w:val="0094141C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txt">
    <w:name w:val="txt"/>
    <w:basedOn w:val="a0"/>
    <w:rsid w:val="004E586D"/>
    <w:pPr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</w:rPr>
  </w:style>
  <w:style w:type="paragraph" w:customStyle="1" w:styleId="1b">
    <w:name w:val="Стиль 1"/>
    <w:basedOn w:val="a0"/>
    <w:rsid w:val="00AA452E"/>
    <w:pPr>
      <w:overflowPunct w:val="0"/>
      <w:autoSpaceDE w:val="0"/>
      <w:autoSpaceDN w:val="0"/>
      <w:adjustRightInd w:val="0"/>
      <w:spacing w:before="60" w:after="60"/>
      <w:ind w:firstLine="709"/>
      <w:jc w:val="both"/>
    </w:pPr>
    <w:rPr>
      <w:szCs w:val="20"/>
    </w:rPr>
  </w:style>
  <w:style w:type="paragraph" w:customStyle="1" w:styleId="52">
    <w:name w:val="Стиль 5а"/>
    <w:basedOn w:val="a0"/>
    <w:rsid w:val="00AA452E"/>
    <w:pPr>
      <w:overflowPunct w:val="0"/>
      <w:autoSpaceDE w:val="0"/>
      <w:autoSpaceDN w:val="0"/>
      <w:adjustRightInd w:val="0"/>
      <w:spacing w:before="240" w:after="240"/>
      <w:jc w:val="center"/>
    </w:pPr>
    <w:rPr>
      <w:b/>
      <w:caps/>
      <w:sz w:val="20"/>
      <w:szCs w:val="20"/>
    </w:rPr>
  </w:style>
  <w:style w:type="paragraph" w:customStyle="1" w:styleId="72">
    <w:name w:val="Стиль 7"/>
    <w:basedOn w:val="a0"/>
    <w:rsid w:val="00AA452E"/>
    <w:pPr>
      <w:overflowPunct w:val="0"/>
      <w:autoSpaceDE w:val="0"/>
      <w:autoSpaceDN w:val="0"/>
      <w:adjustRightInd w:val="0"/>
      <w:spacing w:before="240" w:after="240"/>
      <w:jc w:val="center"/>
    </w:pPr>
    <w:rPr>
      <w:b/>
      <w:caps/>
      <w:szCs w:val="20"/>
    </w:rPr>
  </w:style>
  <w:style w:type="paragraph" w:customStyle="1" w:styleId="s1">
    <w:name w:val="s_1"/>
    <w:basedOn w:val="a0"/>
    <w:rsid w:val="007C76F2"/>
    <w:pPr>
      <w:spacing w:before="100" w:beforeAutospacing="1" w:after="100" w:afterAutospacing="1"/>
    </w:pPr>
  </w:style>
  <w:style w:type="paragraph" w:customStyle="1" w:styleId="1c">
    <w:name w:val="1"/>
    <w:basedOn w:val="a0"/>
    <w:next w:val="afa"/>
    <w:rsid w:val="001A19C8"/>
    <w:pPr>
      <w:spacing w:before="100" w:beforeAutospacing="1" w:after="100" w:afterAutospacing="1"/>
    </w:pPr>
    <w:rPr>
      <w:rFonts w:ascii="Tahoma" w:hAnsi="Tahoma" w:cs="Tahoma"/>
      <w:color w:val="666666"/>
      <w:sz w:val="10"/>
      <w:szCs w:val="10"/>
    </w:rPr>
  </w:style>
  <w:style w:type="paragraph" w:customStyle="1" w:styleId="37">
    <w:name w:val="3"/>
    <w:basedOn w:val="a0"/>
    <w:next w:val="afa"/>
    <w:rsid w:val="00812097"/>
    <w:pPr>
      <w:spacing w:before="100" w:beforeAutospacing="1" w:after="119"/>
    </w:pPr>
  </w:style>
  <w:style w:type="character" w:styleId="affc">
    <w:name w:val="Emphasis"/>
    <w:qFormat/>
    <w:rsid w:val="007C4A1D"/>
    <w:rPr>
      <w:rFonts w:ascii="Times New Roman" w:hAnsi="Times New Roman"/>
      <w:b/>
      <w:i w:val="0"/>
      <w:iCs/>
      <w:sz w:val="28"/>
    </w:rPr>
  </w:style>
  <w:style w:type="paragraph" w:customStyle="1" w:styleId="ds-markdown-paragraph">
    <w:name w:val="ds-markdown-paragraph"/>
    <w:basedOn w:val="a0"/>
    <w:rsid w:val="0028599F"/>
    <w:pPr>
      <w:spacing w:before="100" w:beforeAutospacing="1" w:after="100" w:afterAutospacing="1"/>
    </w:pPr>
  </w:style>
  <w:style w:type="character" w:styleId="affd">
    <w:name w:val="Strong"/>
    <w:uiPriority w:val="22"/>
    <w:qFormat/>
    <w:rsid w:val="0028599F"/>
    <w:rPr>
      <w:b/>
      <w:bCs/>
    </w:rPr>
  </w:style>
  <w:style w:type="character" w:customStyle="1" w:styleId="1d">
    <w:name w:val="Заголовок Знак1"/>
    <w:uiPriority w:val="99"/>
    <w:locked/>
    <w:rsid w:val="0020088E"/>
    <w:rPr>
      <w:sz w:val="32"/>
    </w:rPr>
  </w:style>
  <w:style w:type="paragraph" w:styleId="affe">
    <w:name w:val="TOC Heading"/>
    <w:basedOn w:val="1"/>
    <w:next w:val="a0"/>
    <w:uiPriority w:val="39"/>
    <w:unhideWhenUsed/>
    <w:qFormat/>
    <w:rsid w:val="00587D41"/>
    <w:pPr>
      <w:widowControl/>
      <w:suppressAutoHyphens w:val="0"/>
      <w:spacing w:after="0" w:line="259" w:lineRule="auto"/>
      <w:ind w:right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lang w:val="ru-RU" w:eastAsia="ru-RU"/>
    </w:rPr>
  </w:style>
  <w:style w:type="paragraph" w:customStyle="1" w:styleId="ParagraphStyle1">
    <w:name w:val="ParagraphStyle1"/>
    <w:hidden/>
    <w:rsid w:val="006471BE"/>
    <w:pPr>
      <w:ind w:left="28" w:right="28"/>
      <w:jc w:val="center"/>
    </w:pPr>
    <w:rPr>
      <w:rFonts w:ascii="Calibri" w:eastAsia="Calibri" w:hAnsi="Calibri"/>
      <w:sz w:val="22"/>
      <w:szCs w:val="22"/>
    </w:rPr>
  </w:style>
  <w:style w:type="paragraph" w:customStyle="1" w:styleId="ParagraphStyle2">
    <w:name w:val="ParagraphStyle2"/>
    <w:hidden/>
    <w:rsid w:val="006471BE"/>
    <w:pPr>
      <w:ind w:left="28" w:right="28"/>
      <w:jc w:val="center"/>
    </w:pPr>
    <w:rPr>
      <w:rFonts w:ascii="Calibri" w:eastAsia="Calibri" w:hAnsi="Calibri"/>
      <w:sz w:val="22"/>
      <w:szCs w:val="22"/>
    </w:rPr>
  </w:style>
  <w:style w:type="paragraph" w:customStyle="1" w:styleId="ParagraphStyle6">
    <w:name w:val="ParagraphStyle6"/>
    <w:hidden/>
    <w:rsid w:val="006471BE"/>
    <w:pPr>
      <w:ind w:left="28" w:right="28"/>
      <w:jc w:val="center"/>
    </w:pPr>
    <w:rPr>
      <w:rFonts w:ascii="Calibri" w:eastAsia="Calibri" w:hAnsi="Calibri"/>
      <w:sz w:val="22"/>
      <w:szCs w:val="22"/>
    </w:rPr>
  </w:style>
  <w:style w:type="paragraph" w:customStyle="1" w:styleId="ParagraphStyle7">
    <w:name w:val="ParagraphStyle7"/>
    <w:hidden/>
    <w:rsid w:val="006471BE"/>
    <w:pPr>
      <w:ind w:left="28" w:right="28"/>
      <w:jc w:val="center"/>
    </w:pPr>
    <w:rPr>
      <w:rFonts w:ascii="Calibri" w:eastAsia="Calibri" w:hAnsi="Calibri"/>
      <w:sz w:val="22"/>
      <w:szCs w:val="22"/>
    </w:rPr>
  </w:style>
  <w:style w:type="character" w:customStyle="1" w:styleId="FakeCharacterStyle">
    <w:name w:val="FakeCharacterStyle"/>
    <w:hidden/>
    <w:rsid w:val="006471BE"/>
    <w:rPr>
      <w:sz w:val="1"/>
      <w:szCs w:val="1"/>
    </w:rPr>
  </w:style>
  <w:style w:type="character" w:customStyle="1" w:styleId="CharacterStyle1">
    <w:name w:val="CharacterStyle1"/>
    <w:hidden/>
    <w:rsid w:val="006471BE"/>
    <w:rPr>
      <w:rFonts w:ascii="Times New Roman" w:eastAsia="Times New Roman" w:hAnsi="Times New Roman"/>
      <w:b/>
      <w:i w:val="0"/>
      <w:strike w:val="0"/>
      <w:noProof/>
      <w:color w:val="000000"/>
      <w:sz w:val="18"/>
      <w:szCs w:val="18"/>
      <w:u w:val="none"/>
    </w:rPr>
  </w:style>
  <w:style w:type="character" w:customStyle="1" w:styleId="CharacterStyle2">
    <w:name w:val="CharacterStyle2"/>
    <w:hidden/>
    <w:rsid w:val="006471BE"/>
    <w:rPr>
      <w:rFonts w:ascii="Times New Roman" w:eastAsia="Times New Roman" w:hAnsi="Times New Roman"/>
      <w:b/>
      <w:i w:val="0"/>
      <w:strike w:val="0"/>
      <w:noProof/>
      <w:color w:val="000000"/>
      <w:sz w:val="18"/>
      <w:szCs w:val="18"/>
      <w:u w:val="none"/>
    </w:rPr>
  </w:style>
  <w:style w:type="character" w:customStyle="1" w:styleId="CharacterStyle4">
    <w:name w:val="CharacterStyle4"/>
    <w:hidden/>
    <w:rsid w:val="006471BE"/>
    <w:rPr>
      <w:rFonts w:ascii="Times New Roman" w:eastAsia="Times New Roman" w:hAnsi="Times New Roman"/>
      <w:b w:val="0"/>
      <w:i w:val="0"/>
      <w:strike w:val="0"/>
      <w:noProof/>
      <w:color w:val="000000"/>
      <w:sz w:val="18"/>
      <w:szCs w:val="18"/>
      <w:u w:val="none"/>
    </w:rPr>
  </w:style>
  <w:style w:type="character" w:customStyle="1" w:styleId="CharacterStyle5">
    <w:name w:val="CharacterStyle5"/>
    <w:hidden/>
    <w:rsid w:val="006471BE"/>
    <w:rPr>
      <w:rFonts w:ascii="Times New Roman" w:eastAsia="Times New Roman" w:hAnsi="Times New Roman"/>
      <w:b w:val="0"/>
      <w:i w:val="0"/>
      <w:strike w:val="0"/>
      <w:noProof/>
      <w:color w:val="000000"/>
      <w:sz w:val="18"/>
      <w:szCs w:val="18"/>
      <w:u w:val="none"/>
    </w:rPr>
  </w:style>
  <w:style w:type="character" w:customStyle="1" w:styleId="80">
    <w:name w:val="Заголовок 8 Знак"/>
    <w:link w:val="8"/>
    <w:rsid w:val="009A4533"/>
    <w:rPr>
      <w:sz w:val="28"/>
      <w:szCs w:val="24"/>
    </w:rPr>
  </w:style>
  <w:style w:type="character" w:customStyle="1" w:styleId="90">
    <w:name w:val="Заголовок 9 Знак"/>
    <w:link w:val="9"/>
    <w:rsid w:val="009A4533"/>
    <w:rPr>
      <w:sz w:val="28"/>
      <w:szCs w:val="24"/>
      <w:u w:val="single"/>
    </w:rPr>
  </w:style>
  <w:style w:type="paragraph" w:customStyle="1" w:styleId="120">
    <w:name w:val="12 Табличный"/>
    <w:basedOn w:val="a0"/>
    <w:rsid w:val="009A4533"/>
    <w:pPr>
      <w:keepLines/>
      <w:jc w:val="both"/>
    </w:pPr>
    <w:rPr>
      <w:rFonts w:ascii="Arial Narrow" w:hAnsi="Arial Narrow"/>
      <w:szCs w:val="20"/>
    </w:rPr>
  </w:style>
  <w:style w:type="paragraph" w:customStyle="1" w:styleId="1e">
    <w:name w:val="Заголовок 1 без номера"/>
    <w:basedOn w:val="a0"/>
    <w:next w:val="a0"/>
    <w:rsid w:val="009A4533"/>
    <w:pPr>
      <w:keepNext/>
      <w:keepLines/>
      <w:pageBreakBefore/>
      <w:suppressAutoHyphens/>
      <w:spacing w:after="240"/>
      <w:ind w:firstLine="709"/>
      <w:jc w:val="both"/>
      <w:outlineLvl w:val="0"/>
    </w:pPr>
    <w:rPr>
      <w:rFonts w:ascii="Arial Narrow" w:hAnsi="Arial Narrow"/>
      <w:b/>
      <w:sz w:val="28"/>
      <w:szCs w:val="20"/>
    </w:rPr>
  </w:style>
  <w:style w:type="paragraph" w:customStyle="1" w:styleId="1f">
    <w:name w:val="Список нумерованный 1"/>
    <w:basedOn w:val="a0"/>
    <w:rsid w:val="009A4533"/>
    <w:pPr>
      <w:keepLines/>
      <w:tabs>
        <w:tab w:val="num" w:pos="927"/>
        <w:tab w:val="left" w:pos="1021"/>
      </w:tabs>
      <w:spacing w:before="120" w:after="120"/>
      <w:ind w:firstLine="709"/>
      <w:jc w:val="both"/>
    </w:pPr>
    <w:rPr>
      <w:rFonts w:ascii="Arial Narrow" w:hAnsi="Arial Narrow"/>
      <w:szCs w:val="20"/>
    </w:rPr>
  </w:style>
  <w:style w:type="paragraph" w:customStyle="1" w:styleId="29">
    <w:name w:val="Список нумерованный 2"/>
    <w:basedOn w:val="a0"/>
    <w:rsid w:val="009A4533"/>
    <w:pPr>
      <w:keepLines/>
      <w:tabs>
        <w:tab w:val="left" w:pos="1021"/>
        <w:tab w:val="left" w:pos="1134"/>
      </w:tabs>
      <w:spacing w:before="120" w:after="120"/>
      <w:ind w:firstLine="709"/>
      <w:jc w:val="both"/>
    </w:pPr>
    <w:rPr>
      <w:rFonts w:ascii="Arial Narrow" w:hAnsi="Arial Narrow"/>
      <w:szCs w:val="20"/>
    </w:rPr>
  </w:style>
  <w:style w:type="paragraph" w:customStyle="1" w:styleId="100">
    <w:name w:val="10 Табличный"/>
    <w:basedOn w:val="a0"/>
    <w:rsid w:val="009A4533"/>
    <w:rPr>
      <w:rFonts w:ascii="Arial Narrow" w:hAnsi="Arial Narrow"/>
      <w:sz w:val="20"/>
      <w:szCs w:val="20"/>
    </w:rPr>
  </w:style>
  <w:style w:type="paragraph" w:customStyle="1" w:styleId="101">
    <w:name w:val="Нижний колонтитул 10"/>
    <w:basedOn w:val="a0"/>
    <w:rsid w:val="009A4533"/>
    <w:pPr>
      <w:jc w:val="center"/>
    </w:pPr>
    <w:rPr>
      <w:rFonts w:ascii="Arial Narrow" w:hAnsi="Arial Narrow"/>
      <w:sz w:val="20"/>
      <w:szCs w:val="20"/>
    </w:rPr>
  </w:style>
  <w:style w:type="paragraph" w:styleId="afff">
    <w:name w:val="Plain Text"/>
    <w:basedOn w:val="a0"/>
    <w:link w:val="afff0"/>
    <w:rsid w:val="009A4533"/>
    <w:rPr>
      <w:rFonts w:ascii="Courier New" w:hAnsi="Courier New"/>
      <w:sz w:val="20"/>
      <w:szCs w:val="20"/>
    </w:rPr>
  </w:style>
  <w:style w:type="character" w:customStyle="1" w:styleId="afff0">
    <w:name w:val="Текст Знак"/>
    <w:basedOn w:val="a2"/>
    <w:link w:val="afff"/>
    <w:rsid w:val="009A4533"/>
    <w:rPr>
      <w:rFonts w:ascii="Courier New" w:hAnsi="Courier New"/>
    </w:rPr>
  </w:style>
  <w:style w:type="paragraph" w:customStyle="1" w:styleId="FR1">
    <w:name w:val="FR1"/>
    <w:rsid w:val="009A4533"/>
    <w:pPr>
      <w:widowControl w:val="0"/>
      <w:autoSpaceDE w:val="0"/>
      <w:autoSpaceDN w:val="0"/>
      <w:adjustRightInd w:val="0"/>
      <w:ind w:left="80"/>
      <w:jc w:val="center"/>
    </w:pPr>
    <w:rPr>
      <w:rFonts w:ascii="Arial" w:hAnsi="Arial" w:cs="Arial"/>
      <w:b/>
      <w:bCs/>
      <w:i/>
      <w:iCs/>
      <w:sz w:val="12"/>
      <w:szCs w:val="12"/>
    </w:rPr>
  </w:style>
  <w:style w:type="paragraph" w:customStyle="1" w:styleId="clstext">
    <w:name w:val="clstext"/>
    <w:basedOn w:val="a0"/>
    <w:rsid w:val="009A4533"/>
    <w:pPr>
      <w:spacing w:before="45" w:after="45"/>
      <w:ind w:left="45" w:right="45" w:firstLine="225"/>
      <w:jc w:val="both"/>
    </w:pPr>
    <w:rPr>
      <w:rFonts w:ascii="Arial CYR" w:hAnsi="Arial CYR" w:cs="Arial CYR"/>
      <w:color w:val="000000"/>
      <w:sz w:val="18"/>
      <w:szCs w:val="18"/>
    </w:rPr>
  </w:style>
  <w:style w:type="paragraph" w:customStyle="1" w:styleId="212">
    <w:name w:val="Основной текст с отступом 21"/>
    <w:basedOn w:val="a0"/>
    <w:rsid w:val="009A4533"/>
    <w:pPr>
      <w:ind w:left="720"/>
      <w:jc w:val="both"/>
    </w:pPr>
    <w:rPr>
      <w:rFonts w:ascii="Arial Narrow" w:hAnsi="Arial Narrow"/>
      <w:szCs w:val="20"/>
      <w:lang w:eastAsia="ar-SA"/>
    </w:rPr>
  </w:style>
  <w:style w:type="paragraph" w:customStyle="1" w:styleId="1f0">
    <w:name w:val="Стиль1"/>
    <w:basedOn w:val="a0"/>
    <w:rsid w:val="009A4533"/>
    <w:pPr>
      <w:spacing w:before="120" w:after="120"/>
      <w:jc w:val="center"/>
    </w:pPr>
    <w:rPr>
      <w:rFonts w:ascii="Arial Narrow" w:hAnsi="Arial Narrow"/>
      <w:caps/>
      <w:sz w:val="28"/>
      <w:szCs w:val="20"/>
      <w:lang w:eastAsia="ar-SA"/>
    </w:rPr>
  </w:style>
  <w:style w:type="paragraph" w:customStyle="1" w:styleId="1f1">
    <w:name w:val="Основной текст1"/>
    <w:basedOn w:val="a0"/>
    <w:rsid w:val="009A4533"/>
    <w:pPr>
      <w:widowControl w:val="0"/>
      <w:spacing w:line="288" w:lineRule="auto"/>
    </w:pPr>
    <w:rPr>
      <w:rFonts w:ascii="Arial Narrow" w:hAnsi="Arial Narrow"/>
      <w:noProof/>
      <w:szCs w:val="20"/>
    </w:rPr>
  </w:style>
  <w:style w:type="paragraph" w:customStyle="1" w:styleId="u">
    <w:name w:val="u"/>
    <w:basedOn w:val="a0"/>
    <w:rsid w:val="009A4533"/>
    <w:pPr>
      <w:ind w:firstLine="284"/>
      <w:jc w:val="both"/>
    </w:pPr>
    <w:rPr>
      <w:rFonts w:ascii="Arial Narrow" w:hAnsi="Arial Narrow"/>
      <w:color w:val="000000"/>
    </w:rPr>
  </w:style>
  <w:style w:type="paragraph" w:customStyle="1" w:styleId="53">
    <w:name w:val="Стиль 5"/>
    <w:basedOn w:val="72"/>
    <w:rsid w:val="009A4533"/>
    <w:pPr>
      <w:textAlignment w:val="baseline"/>
    </w:pPr>
    <w:rPr>
      <w:rFonts w:ascii="Arial Narrow" w:hAnsi="Arial Narrow"/>
      <w:caps w:val="0"/>
    </w:rPr>
  </w:style>
  <w:style w:type="paragraph" w:customStyle="1" w:styleId="1f2">
    <w:name w:val="Стиль 1 Знак"/>
    <w:basedOn w:val="a0"/>
    <w:autoRedefine/>
    <w:rsid w:val="009A4533"/>
    <w:pPr>
      <w:tabs>
        <w:tab w:val="left" w:pos="1418"/>
        <w:tab w:val="left" w:pos="1560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 Narrow" w:hAnsi="Arial Narrow"/>
      <w:sz w:val="26"/>
      <w:szCs w:val="20"/>
    </w:rPr>
  </w:style>
  <w:style w:type="paragraph" w:customStyle="1" w:styleId="38">
    <w:name w:val="Стиль3"/>
    <w:basedOn w:val="1f0"/>
    <w:rsid w:val="009A4533"/>
    <w:rPr>
      <w:sz w:val="24"/>
      <w:lang w:val="en-US" w:eastAsia="ru-RU"/>
    </w:rPr>
  </w:style>
  <w:style w:type="paragraph" w:customStyle="1" w:styleId="Noeeu2">
    <w:name w:val="Noeeu 2"/>
    <w:basedOn w:val="a0"/>
    <w:rsid w:val="009A4533"/>
    <w:pPr>
      <w:spacing w:before="60" w:after="60"/>
    </w:pPr>
    <w:rPr>
      <w:rFonts w:ascii="Arial Narrow" w:hAnsi="Arial Narrow"/>
      <w:szCs w:val="20"/>
    </w:rPr>
  </w:style>
  <w:style w:type="paragraph" w:customStyle="1" w:styleId="61">
    <w:name w:val="Стиль 6"/>
    <w:basedOn w:val="53"/>
    <w:link w:val="62"/>
    <w:rsid w:val="009A4533"/>
    <w:pPr>
      <w:overflowPunct/>
      <w:autoSpaceDE/>
      <w:autoSpaceDN/>
      <w:adjustRightInd/>
      <w:textAlignment w:val="auto"/>
    </w:pPr>
    <w:rPr>
      <w:caps/>
      <w:sz w:val="22"/>
    </w:rPr>
  </w:style>
  <w:style w:type="character" w:customStyle="1" w:styleId="62">
    <w:name w:val="Стиль 6 Знак"/>
    <w:link w:val="61"/>
    <w:rsid w:val="009A4533"/>
    <w:rPr>
      <w:rFonts w:ascii="Arial Narrow" w:hAnsi="Arial Narrow"/>
      <w:b/>
      <w:caps/>
      <w:sz w:val="22"/>
    </w:rPr>
  </w:style>
  <w:style w:type="paragraph" w:customStyle="1" w:styleId="42">
    <w:name w:val="Стиль 4"/>
    <w:basedOn w:val="a0"/>
    <w:rsid w:val="009A4533"/>
    <w:rPr>
      <w:rFonts w:ascii="Arial" w:hAnsi="Arial"/>
      <w:sz w:val="22"/>
      <w:szCs w:val="20"/>
    </w:rPr>
  </w:style>
  <w:style w:type="paragraph" w:customStyle="1" w:styleId="headertexttopleveltextcentertext">
    <w:name w:val="headertext topleveltext centertext"/>
    <w:basedOn w:val="a0"/>
    <w:rsid w:val="009A4533"/>
    <w:pPr>
      <w:spacing w:before="100" w:beforeAutospacing="1" w:after="100" w:afterAutospacing="1"/>
    </w:pPr>
    <w:rPr>
      <w:rFonts w:ascii="Arial Narrow" w:hAnsi="Arial Narrow"/>
    </w:rPr>
  </w:style>
  <w:style w:type="paragraph" w:customStyle="1" w:styleId="formattexttopleveltextcentertext">
    <w:name w:val="formattext topleveltext centertext"/>
    <w:basedOn w:val="a0"/>
    <w:rsid w:val="009A4533"/>
    <w:pPr>
      <w:spacing w:before="100" w:beforeAutospacing="1" w:after="100" w:afterAutospacing="1"/>
    </w:pPr>
    <w:rPr>
      <w:rFonts w:ascii="Arial Narrow" w:hAnsi="Arial Narrow"/>
    </w:rPr>
  </w:style>
  <w:style w:type="character" w:customStyle="1" w:styleId="apple-converted-space">
    <w:name w:val="apple-converted-space"/>
    <w:basedOn w:val="a2"/>
    <w:rsid w:val="009A4533"/>
  </w:style>
  <w:style w:type="character" w:customStyle="1" w:styleId="ecattext">
    <w:name w:val="ecattext"/>
    <w:basedOn w:val="a2"/>
    <w:rsid w:val="009A4533"/>
  </w:style>
  <w:style w:type="paragraph" w:customStyle="1" w:styleId="39">
    <w:name w:val="Стиль 3"/>
    <w:basedOn w:val="a0"/>
    <w:rsid w:val="009A4533"/>
    <w:pPr>
      <w:spacing w:before="20" w:after="20"/>
      <w:ind w:firstLine="709"/>
      <w:jc w:val="both"/>
    </w:pPr>
    <w:rPr>
      <w:rFonts w:ascii="Arial" w:hAnsi="Arial"/>
      <w:sz w:val="22"/>
      <w:szCs w:val="20"/>
    </w:rPr>
  </w:style>
  <w:style w:type="paragraph" w:customStyle="1" w:styleId="1f3">
    <w:name w:val="Основной текст1"/>
    <w:basedOn w:val="a0"/>
    <w:rsid w:val="009A4533"/>
    <w:pPr>
      <w:widowControl w:val="0"/>
      <w:spacing w:line="288" w:lineRule="auto"/>
    </w:pPr>
    <w:rPr>
      <w:rFonts w:ascii="Arial Narrow" w:hAnsi="Arial Narrow"/>
      <w:noProof/>
      <w:szCs w:val="20"/>
    </w:rPr>
  </w:style>
  <w:style w:type="paragraph" w:customStyle="1" w:styleId="2a">
    <w:name w:val="Знак Знак2 Знак"/>
    <w:basedOn w:val="a0"/>
    <w:rsid w:val="009A453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b">
    <w:name w:val="Основной текст2"/>
    <w:basedOn w:val="a0"/>
    <w:rsid w:val="009A4533"/>
    <w:pPr>
      <w:widowControl w:val="0"/>
      <w:spacing w:line="288" w:lineRule="auto"/>
    </w:pPr>
    <w:rPr>
      <w:rFonts w:ascii="Arial Narrow" w:hAnsi="Arial Narrow"/>
      <w:noProof/>
      <w:szCs w:val="20"/>
    </w:rPr>
  </w:style>
  <w:style w:type="paragraph" w:customStyle="1" w:styleId="xl65">
    <w:name w:val="xl65"/>
    <w:basedOn w:val="a0"/>
    <w:rsid w:val="009A4533"/>
    <w:pPr>
      <w:spacing w:before="100" w:beforeAutospacing="1" w:after="100" w:afterAutospacing="1"/>
      <w:jc w:val="center"/>
    </w:pPr>
    <w:rPr>
      <w:rFonts w:ascii="ISOCPEUR" w:hAnsi="ISOCPEUR"/>
      <w:b/>
      <w:bCs/>
      <w:i/>
      <w:iCs/>
    </w:rPr>
  </w:style>
  <w:style w:type="paragraph" w:customStyle="1" w:styleId="xl66">
    <w:name w:val="xl66"/>
    <w:basedOn w:val="a0"/>
    <w:rsid w:val="009A4533"/>
    <w:pPr>
      <w:spacing w:before="100" w:beforeAutospacing="1" w:after="100" w:afterAutospacing="1"/>
      <w:jc w:val="center"/>
    </w:pPr>
    <w:rPr>
      <w:rFonts w:ascii="ISOCPEUR" w:hAnsi="ISOCPEUR"/>
      <w:i/>
      <w:iCs/>
    </w:rPr>
  </w:style>
  <w:style w:type="paragraph" w:customStyle="1" w:styleId="xl67">
    <w:name w:val="xl67"/>
    <w:basedOn w:val="a0"/>
    <w:rsid w:val="009A4533"/>
    <w:pPr>
      <w:spacing w:before="100" w:beforeAutospacing="1" w:after="100" w:afterAutospacing="1"/>
    </w:pPr>
    <w:rPr>
      <w:rFonts w:ascii="ISOCPEUR" w:hAnsi="ISOCPEUR"/>
      <w:i/>
      <w:iCs/>
    </w:rPr>
  </w:style>
  <w:style w:type="paragraph" w:customStyle="1" w:styleId="xl68">
    <w:name w:val="xl68"/>
    <w:basedOn w:val="a0"/>
    <w:rsid w:val="009A453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b/>
      <w:bCs/>
      <w:i/>
      <w:iCs/>
    </w:rPr>
  </w:style>
  <w:style w:type="paragraph" w:customStyle="1" w:styleId="xl69">
    <w:name w:val="xl69"/>
    <w:basedOn w:val="a0"/>
    <w:rsid w:val="009A453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b/>
      <w:bCs/>
      <w:i/>
      <w:iCs/>
    </w:rPr>
  </w:style>
  <w:style w:type="paragraph" w:customStyle="1" w:styleId="xl70">
    <w:name w:val="xl70"/>
    <w:basedOn w:val="a0"/>
    <w:rsid w:val="009A453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ISOCPEUR" w:hAnsi="ISOCPEUR"/>
      <w:b/>
      <w:bCs/>
      <w:i/>
      <w:iCs/>
    </w:rPr>
  </w:style>
  <w:style w:type="paragraph" w:customStyle="1" w:styleId="xl71">
    <w:name w:val="xl71"/>
    <w:basedOn w:val="a0"/>
    <w:rsid w:val="009A453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</w:rPr>
  </w:style>
  <w:style w:type="paragraph" w:customStyle="1" w:styleId="xl72">
    <w:name w:val="xl72"/>
    <w:basedOn w:val="a0"/>
    <w:rsid w:val="009A453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</w:rPr>
  </w:style>
  <w:style w:type="paragraph" w:customStyle="1" w:styleId="xl73">
    <w:name w:val="xl73"/>
    <w:basedOn w:val="a0"/>
    <w:rsid w:val="009A453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</w:rPr>
  </w:style>
  <w:style w:type="paragraph" w:customStyle="1" w:styleId="xl74">
    <w:name w:val="xl74"/>
    <w:basedOn w:val="a0"/>
    <w:rsid w:val="009A453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</w:rPr>
  </w:style>
  <w:style w:type="paragraph" w:customStyle="1" w:styleId="xl75">
    <w:name w:val="xl75"/>
    <w:basedOn w:val="a0"/>
    <w:rsid w:val="009A45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</w:rPr>
  </w:style>
  <w:style w:type="paragraph" w:customStyle="1" w:styleId="xl76">
    <w:name w:val="xl76"/>
    <w:basedOn w:val="a0"/>
    <w:rsid w:val="009A453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</w:rPr>
  </w:style>
  <w:style w:type="paragraph" w:customStyle="1" w:styleId="xl77">
    <w:name w:val="xl77"/>
    <w:basedOn w:val="a0"/>
    <w:rsid w:val="009A453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</w:rPr>
  </w:style>
  <w:style w:type="paragraph" w:customStyle="1" w:styleId="xl78">
    <w:name w:val="xl78"/>
    <w:basedOn w:val="a0"/>
    <w:rsid w:val="009A453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</w:rPr>
  </w:style>
  <w:style w:type="paragraph" w:customStyle="1" w:styleId="xl79">
    <w:name w:val="xl79"/>
    <w:basedOn w:val="a0"/>
    <w:rsid w:val="009A453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</w:rPr>
  </w:style>
  <w:style w:type="paragraph" w:customStyle="1" w:styleId="xl80">
    <w:name w:val="xl80"/>
    <w:basedOn w:val="a0"/>
    <w:rsid w:val="009A4533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18"/>
      <w:szCs w:val="18"/>
    </w:rPr>
  </w:style>
  <w:style w:type="character" w:customStyle="1" w:styleId="Bodytext2">
    <w:name w:val="Body text (2)_"/>
    <w:link w:val="Bodytext20"/>
    <w:locked/>
    <w:rsid w:val="009A4533"/>
    <w:rPr>
      <w:shd w:val="clear" w:color="auto" w:fill="FFFFFF"/>
    </w:rPr>
  </w:style>
  <w:style w:type="paragraph" w:customStyle="1" w:styleId="Bodytext20">
    <w:name w:val="Body text (2)"/>
    <w:basedOn w:val="a0"/>
    <w:link w:val="Bodytext2"/>
    <w:rsid w:val="009A4533"/>
    <w:pPr>
      <w:widowControl w:val="0"/>
      <w:shd w:val="clear" w:color="auto" w:fill="FFFFFF"/>
    </w:pPr>
    <w:rPr>
      <w:sz w:val="20"/>
      <w:szCs w:val="20"/>
    </w:rPr>
  </w:style>
  <w:style w:type="character" w:customStyle="1" w:styleId="Bodytext2115pt">
    <w:name w:val="Body text (2) + 11.5 pt"/>
    <w:rsid w:val="009A4533"/>
    <w:rPr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searchtext">
    <w:name w:val="searchtext"/>
    <w:rsid w:val="009A4533"/>
  </w:style>
  <w:style w:type="character" w:customStyle="1" w:styleId="wmi-callto">
    <w:name w:val="wmi-callto"/>
    <w:rsid w:val="009A4533"/>
  </w:style>
  <w:style w:type="paragraph" w:customStyle="1" w:styleId="msonormal0">
    <w:name w:val="msonormal"/>
    <w:basedOn w:val="a0"/>
    <w:rsid w:val="009A4533"/>
    <w:pPr>
      <w:spacing w:before="100" w:beforeAutospacing="1" w:after="100" w:afterAutospacing="1"/>
    </w:pPr>
    <w:rPr>
      <w:i/>
    </w:rPr>
  </w:style>
  <w:style w:type="paragraph" w:customStyle="1" w:styleId="font5">
    <w:name w:val="font5"/>
    <w:basedOn w:val="a0"/>
    <w:rsid w:val="009A4533"/>
    <w:pPr>
      <w:spacing w:before="100" w:beforeAutospacing="1" w:after="100" w:afterAutospacing="1"/>
    </w:pPr>
    <w:rPr>
      <w:i/>
      <w:sz w:val="20"/>
      <w:szCs w:val="20"/>
      <w:u w:val="single"/>
    </w:rPr>
  </w:style>
  <w:style w:type="paragraph" w:customStyle="1" w:styleId="xl81">
    <w:name w:val="xl81"/>
    <w:basedOn w:val="a0"/>
    <w:rsid w:val="009A4533"/>
    <w:pPr>
      <w:pBdr>
        <w:top w:val="single" w:sz="4" w:space="0" w:color="000000"/>
        <w:left w:val="double" w:sz="6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iCs/>
    </w:rPr>
  </w:style>
  <w:style w:type="paragraph" w:customStyle="1" w:styleId="xl82">
    <w:name w:val="xl82"/>
    <w:basedOn w:val="a0"/>
    <w:rsid w:val="009A453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iCs/>
    </w:rPr>
  </w:style>
  <w:style w:type="paragraph" w:customStyle="1" w:styleId="xl83">
    <w:name w:val="xl83"/>
    <w:basedOn w:val="a0"/>
    <w:rsid w:val="009A4533"/>
    <w:pPr>
      <w:pBdr>
        <w:top w:val="single" w:sz="4" w:space="0" w:color="000000"/>
        <w:left w:val="double" w:sz="6" w:space="0" w:color="000000"/>
        <w:bottom w:val="single" w:sz="4" w:space="0" w:color="FFFFFF"/>
        <w:right w:val="double" w:sz="6" w:space="0" w:color="000000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b/>
      <w:bCs/>
      <w:i/>
      <w:sz w:val="22"/>
      <w:szCs w:val="22"/>
    </w:rPr>
  </w:style>
  <w:style w:type="paragraph" w:customStyle="1" w:styleId="xl87">
    <w:name w:val="xl87"/>
    <w:basedOn w:val="a0"/>
    <w:rsid w:val="009A45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color w:val="000000"/>
      <w:sz w:val="20"/>
      <w:szCs w:val="20"/>
    </w:rPr>
  </w:style>
  <w:style w:type="paragraph" w:customStyle="1" w:styleId="xl88">
    <w:name w:val="xl88"/>
    <w:basedOn w:val="a0"/>
    <w:rsid w:val="009A45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i/>
      <w:color w:val="000000"/>
      <w:sz w:val="20"/>
      <w:szCs w:val="20"/>
    </w:rPr>
  </w:style>
  <w:style w:type="paragraph" w:customStyle="1" w:styleId="xl89">
    <w:name w:val="xl89"/>
    <w:basedOn w:val="a0"/>
    <w:rsid w:val="009A45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i/>
      <w:sz w:val="20"/>
      <w:szCs w:val="20"/>
    </w:rPr>
  </w:style>
  <w:style w:type="paragraph" w:customStyle="1" w:styleId="xl90">
    <w:name w:val="xl90"/>
    <w:basedOn w:val="a0"/>
    <w:rsid w:val="009A45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iCs/>
      <w:sz w:val="20"/>
      <w:szCs w:val="20"/>
    </w:rPr>
  </w:style>
  <w:style w:type="paragraph" w:customStyle="1" w:styleId="xl91">
    <w:name w:val="xl91"/>
    <w:basedOn w:val="a0"/>
    <w:rsid w:val="009A45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Cs/>
      <w:sz w:val="20"/>
      <w:szCs w:val="20"/>
    </w:rPr>
  </w:style>
  <w:style w:type="paragraph" w:customStyle="1" w:styleId="xl92">
    <w:name w:val="xl92"/>
    <w:basedOn w:val="a0"/>
    <w:rsid w:val="009A45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sz w:val="20"/>
      <w:szCs w:val="20"/>
    </w:rPr>
  </w:style>
  <w:style w:type="paragraph" w:customStyle="1" w:styleId="xl93">
    <w:name w:val="xl93"/>
    <w:basedOn w:val="a0"/>
    <w:rsid w:val="009A45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sz w:val="20"/>
      <w:szCs w:val="20"/>
    </w:rPr>
  </w:style>
  <w:style w:type="paragraph" w:customStyle="1" w:styleId="xl94">
    <w:name w:val="xl94"/>
    <w:basedOn w:val="a0"/>
    <w:rsid w:val="009A45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/>
      <w:jc w:val="center"/>
      <w:textAlignment w:val="center"/>
    </w:pPr>
    <w:rPr>
      <w:b/>
      <w:bCs/>
      <w:i/>
      <w:sz w:val="20"/>
      <w:szCs w:val="20"/>
    </w:rPr>
  </w:style>
  <w:style w:type="paragraph" w:customStyle="1" w:styleId="xl95">
    <w:name w:val="xl95"/>
    <w:basedOn w:val="a0"/>
    <w:rsid w:val="009A45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iCs/>
      <w:sz w:val="20"/>
      <w:szCs w:val="20"/>
    </w:rPr>
  </w:style>
  <w:style w:type="paragraph" w:customStyle="1" w:styleId="xl96">
    <w:name w:val="xl96"/>
    <w:basedOn w:val="a0"/>
    <w:rsid w:val="009A45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i/>
      <w:sz w:val="20"/>
      <w:szCs w:val="20"/>
    </w:rPr>
  </w:style>
  <w:style w:type="paragraph" w:customStyle="1" w:styleId="xl97">
    <w:name w:val="xl97"/>
    <w:basedOn w:val="a0"/>
    <w:rsid w:val="009A45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DAEEF3"/>
      <w:spacing w:before="100" w:beforeAutospacing="1" w:after="100" w:afterAutospacing="1"/>
      <w:jc w:val="center"/>
      <w:textAlignment w:val="center"/>
    </w:pPr>
    <w:rPr>
      <w:iCs/>
      <w:sz w:val="20"/>
      <w:szCs w:val="20"/>
    </w:rPr>
  </w:style>
  <w:style w:type="paragraph" w:customStyle="1" w:styleId="xl98">
    <w:name w:val="xl98"/>
    <w:basedOn w:val="a0"/>
    <w:rsid w:val="009A45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i/>
      <w:color w:val="000000"/>
      <w:sz w:val="20"/>
      <w:szCs w:val="20"/>
    </w:rPr>
  </w:style>
  <w:style w:type="paragraph" w:customStyle="1" w:styleId="xl99">
    <w:name w:val="xl99"/>
    <w:basedOn w:val="a0"/>
    <w:rsid w:val="009A45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2F2F2"/>
      <w:spacing w:before="100" w:beforeAutospacing="1" w:after="100" w:afterAutospacing="1"/>
      <w:jc w:val="center"/>
      <w:textAlignment w:val="center"/>
    </w:pPr>
    <w:rPr>
      <w:iCs/>
      <w:sz w:val="20"/>
      <w:szCs w:val="20"/>
    </w:rPr>
  </w:style>
  <w:style w:type="paragraph" w:customStyle="1" w:styleId="xl100">
    <w:name w:val="xl100"/>
    <w:basedOn w:val="a0"/>
    <w:rsid w:val="009A45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iCs/>
      <w:sz w:val="20"/>
      <w:szCs w:val="20"/>
    </w:rPr>
  </w:style>
  <w:style w:type="paragraph" w:customStyle="1" w:styleId="xl101">
    <w:name w:val="xl101"/>
    <w:basedOn w:val="a0"/>
    <w:rsid w:val="009A45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sz w:val="20"/>
      <w:szCs w:val="20"/>
    </w:rPr>
  </w:style>
  <w:style w:type="paragraph" w:customStyle="1" w:styleId="xl102">
    <w:name w:val="xl102"/>
    <w:basedOn w:val="a0"/>
    <w:rsid w:val="009A45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i/>
      <w:sz w:val="20"/>
      <w:szCs w:val="20"/>
    </w:rPr>
  </w:style>
  <w:style w:type="paragraph" w:customStyle="1" w:styleId="xl103">
    <w:name w:val="xl103"/>
    <w:basedOn w:val="a0"/>
    <w:rsid w:val="009A4533"/>
    <w:pPr>
      <w:spacing w:before="100" w:beforeAutospacing="1" w:after="100" w:afterAutospacing="1"/>
      <w:jc w:val="center"/>
      <w:textAlignment w:val="center"/>
    </w:pPr>
    <w:rPr>
      <w:i/>
      <w:sz w:val="20"/>
      <w:szCs w:val="20"/>
    </w:rPr>
  </w:style>
  <w:style w:type="paragraph" w:customStyle="1" w:styleId="xl104">
    <w:name w:val="xl104"/>
    <w:basedOn w:val="a0"/>
    <w:rsid w:val="009A45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i/>
      <w:sz w:val="20"/>
      <w:szCs w:val="20"/>
    </w:rPr>
  </w:style>
  <w:style w:type="paragraph" w:customStyle="1" w:styleId="xl105">
    <w:name w:val="xl105"/>
    <w:basedOn w:val="a0"/>
    <w:rsid w:val="009A45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sz w:val="20"/>
      <w:szCs w:val="20"/>
    </w:rPr>
  </w:style>
  <w:style w:type="paragraph" w:customStyle="1" w:styleId="xl106">
    <w:name w:val="xl106"/>
    <w:basedOn w:val="a0"/>
    <w:rsid w:val="009A453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color w:val="000000"/>
      <w:sz w:val="20"/>
      <w:szCs w:val="20"/>
    </w:rPr>
  </w:style>
  <w:style w:type="paragraph" w:customStyle="1" w:styleId="xl107">
    <w:name w:val="xl107"/>
    <w:basedOn w:val="a0"/>
    <w:rsid w:val="009A4533"/>
    <w:pPr>
      <w:spacing w:before="100" w:beforeAutospacing="1" w:after="100" w:afterAutospacing="1"/>
    </w:pPr>
    <w:rPr>
      <w:i/>
      <w:color w:val="000000"/>
      <w:sz w:val="20"/>
      <w:szCs w:val="20"/>
    </w:rPr>
  </w:style>
  <w:style w:type="paragraph" w:customStyle="1" w:styleId="xl108">
    <w:name w:val="xl108"/>
    <w:basedOn w:val="a0"/>
    <w:rsid w:val="009A45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color w:val="000000"/>
      <w:sz w:val="20"/>
      <w:szCs w:val="20"/>
    </w:rPr>
  </w:style>
  <w:style w:type="paragraph" w:customStyle="1" w:styleId="xl109">
    <w:name w:val="xl109"/>
    <w:basedOn w:val="a0"/>
    <w:rsid w:val="009A45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sz w:val="20"/>
      <w:szCs w:val="20"/>
    </w:rPr>
  </w:style>
  <w:style w:type="paragraph" w:customStyle="1" w:styleId="xl110">
    <w:name w:val="xl110"/>
    <w:basedOn w:val="a0"/>
    <w:rsid w:val="009A45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i/>
      <w:color w:val="000000"/>
      <w:sz w:val="20"/>
      <w:szCs w:val="20"/>
    </w:rPr>
  </w:style>
  <w:style w:type="paragraph" w:customStyle="1" w:styleId="xl111">
    <w:name w:val="xl111"/>
    <w:basedOn w:val="a0"/>
    <w:rsid w:val="009A45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color w:val="000000"/>
      <w:sz w:val="20"/>
      <w:szCs w:val="20"/>
    </w:rPr>
  </w:style>
  <w:style w:type="paragraph" w:customStyle="1" w:styleId="xl112">
    <w:name w:val="xl112"/>
    <w:basedOn w:val="a0"/>
    <w:rsid w:val="009A453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i/>
      <w:sz w:val="20"/>
      <w:szCs w:val="20"/>
    </w:rPr>
  </w:style>
  <w:style w:type="paragraph" w:customStyle="1" w:styleId="xl113">
    <w:name w:val="xl113"/>
    <w:basedOn w:val="a0"/>
    <w:rsid w:val="009A45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sz w:val="20"/>
      <w:szCs w:val="20"/>
    </w:rPr>
  </w:style>
  <w:style w:type="paragraph" w:customStyle="1" w:styleId="xl114">
    <w:name w:val="xl114"/>
    <w:basedOn w:val="a0"/>
    <w:rsid w:val="009A45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sz w:val="20"/>
      <w:szCs w:val="20"/>
    </w:rPr>
  </w:style>
  <w:style w:type="paragraph" w:customStyle="1" w:styleId="xl115">
    <w:name w:val="xl115"/>
    <w:basedOn w:val="a0"/>
    <w:rsid w:val="009A45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sz w:val="20"/>
      <w:szCs w:val="20"/>
    </w:rPr>
  </w:style>
  <w:style w:type="paragraph" w:customStyle="1" w:styleId="xl116">
    <w:name w:val="xl116"/>
    <w:basedOn w:val="a0"/>
    <w:rsid w:val="009A453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sz w:val="20"/>
      <w:szCs w:val="20"/>
    </w:rPr>
  </w:style>
  <w:style w:type="paragraph" w:customStyle="1" w:styleId="xl117">
    <w:name w:val="xl117"/>
    <w:basedOn w:val="a0"/>
    <w:rsid w:val="009A453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sz w:val="20"/>
      <w:szCs w:val="20"/>
    </w:rPr>
  </w:style>
  <w:style w:type="paragraph" w:customStyle="1" w:styleId="xl118">
    <w:name w:val="xl118"/>
    <w:basedOn w:val="a0"/>
    <w:rsid w:val="009A453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sz w:val="20"/>
      <w:szCs w:val="20"/>
    </w:rPr>
  </w:style>
  <w:style w:type="paragraph" w:customStyle="1" w:styleId="xl119">
    <w:name w:val="xl119"/>
    <w:basedOn w:val="a0"/>
    <w:rsid w:val="009A453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i/>
      <w:sz w:val="20"/>
      <w:szCs w:val="20"/>
    </w:rPr>
  </w:style>
  <w:style w:type="paragraph" w:customStyle="1" w:styleId="xl120">
    <w:name w:val="xl120"/>
    <w:basedOn w:val="a0"/>
    <w:rsid w:val="009A4533"/>
    <w:pPr>
      <w:pBdr>
        <w:left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i/>
      <w:sz w:val="20"/>
      <w:szCs w:val="20"/>
    </w:rPr>
  </w:style>
  <w:style w:type="paragraph" w:customStyle="1" w:styleId="xl121">
    <w:name w:val="xl121"/>
    <w:basedOn w:val="a0"/>
    <w:rsid w:val="009A453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i/>
      <w:sz w:val="20"/>
      <w:szCs w:val="20"/>
    </w:rPr>
  </w:style>
  <w:style w:type="paragraph" w:customStyle="1" w:styleId="xl122">
    <w:name w:val="xl122"/>
    <w:basedOn w:val="a0"/>
    <w:rsid w:val="009A45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sz w:val="20"/>
      <w:szCs w:val="20"/>
    </w:rPr>
  </w:style>
  <w:style w:type="paragraph" w:customStyle="1" w:styleId="xl123">
    <w:name w:val="xl123"/>
    <w:basedOn w:val="a0"/>
    <w:rsid w:val="009A45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sz w:val="20"/>
      <w:szCs w:val="20"/>
    </w:rPr>
  </w:style>
  <w:style w:type="paragraph" w:customStyle="1" w:styleId="xl124">
    <w:name w:val="xl124"/>
    <w:basedOn w:val="a0"/>
    <w:rsid w:val="009A45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Cs/>
      <w:sz w:val="20"/>
      <w:szCs w:val="20"/>
    </w:rPr>
  </w:style>
  <w:style w:type="paragraph" w:customStyle="1" w:styleId="xl125">
    <w:name w:val="xl125"/>
    <w:basedOn w:val="a0"/>
    <w:rsid w:val="009A45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Cs/>
      <w:sz w:val="20"/>
      <w:szCs w:val="20"/>
    </w:rPr>
  </w:style>
  <w:style w:type="paragraph" w:customStyle="1" w:styleId="xl63">
    <w:name w:val="xl63"/>
    <w:basedOn w:val="a0"/>
    <w:rsid w:val="009A4533"/>
    <w:pPr>
      <w:spacing w:before="100" w:beforeAutospacing="1" w:after="100" w:afterAutospacing="1"/>
      <w:jc w:val="center"/>
    </w:pPr>
    <w:rPr>
      <w:rFonts w:ascii="Arial Narrow" w:hAnsi="Arial Narrow"/>
      <w:b/>
      <w:bCs/>
      <w:iCs/>
    </w:rPr>
  </w:style>
  <w:style w:type="paragraph" w:customStyle="1" w:styleId="xl64">
    <w:name w:val="xl64"/>
    <w:basedOn w:val="a0"/>
    <w:rsid w:val="009A4533"/>
    <w:pPr>
      <w:spacing w:before="100" w:beforeAutospacing="1" w:after="100" w:afterAutospacing="1"/>
      <w:jc w:val="center"/>
    </w:pPr>
    <w:rPr>
      <w:rFonts w:ascii="Arial Narrow" w:hAnsi="Arial Narrow"/>
      <w:iCs/>
    </w:rPr>
  </w:style>
  <w:style w:type="character" w:styleId="afff1">
    <w:name w:val="Intense Reference"/>
    <w:uiPriority w:val="32"/>
    <w:qFormat/>
    <w:rsid w:val="009A4533"/>
    <w:rPr>
      <w:rFonts w:cs="Times New Roman"/>
      <w:b/>
      <w:bCs/>
      <w:smallCaps/>
      <w:color w:val="ED7D31"/>
      <w:spacing w:val="5"/>
      <w:u w:val="single"/>
    </w:rPr>
  </w:style>
  <w:style w:type="character" w:styleId="afff2">
    <w:name w:val="line number"/>
    <w:rsid w:val="009A4533"/>
  </w:style>
  <w:style w:type="table" w:styleId="1f4">
    <w:name w:val="Table Grid 1"/>
    <w:basedOn w:val="a3"/>
    <w:rsid w:val="009A4533"/>
    <w:pPr>
      <w:spacing w:before="120" w:after="120"/>
      <w:ind w:firstLine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onsPlusNormal0">
    <w:name w:val="ConsPlusNormal Знак"/>
    <w:link w:val="ConsPlusNormal"/>
    <w:locked/>
    <w:rsid w:val="009A4533"/>
    <w:rPr>
      <w:rFonts w:ascii="Arial" w:hAnsi="Arial" w:cs="Arial"/>
    </w:rPr>
  </w:style>
  <w:style w:type="character" w:customStyle="1" w:styleId="CharacterStyle0">
    <w:name w:val="CharacterStyle0"/>
    <w:hidden/>
    <w:rsid w:val="009A4533"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paragraph" w:customStyle="1" w:styleId="ParagraphStyle0">
    <w:name w:val="ParagraphStyle0"/>
    <w:hidden/>
    <w:rsid w:val="00525D08"/>
    <w:rPr>
      <w:rFonts w:ascii="Calibri" w:eastAsia="Calibri" w:hAnsi="Calibri"/>
      <w:sz w:val="22"/>
      <w:szCs w:val="22"/>
    </w:rPr>
  </w:style>
  <w:style w:type="paragraph" w:customStyle="1" w:styleId="ParagraphStyle3">
    <w:name w:val="ParagraphStyle3"/>
    <w:hidden/>
    <w:rsid w:val="00525D08"/>
    <w:pPr>
      <w:jc w:val="center"/>
    </w:pPr>
    <w:rPr>
      <w:rFonts w:ascii="Calibri" w:eastAsia="Calibri" w:hAnsi="Calibri"/>
      <w:sz w:val="22"/>
      <w:szCs w:val="22"/>
    </w:rPr>
  </w:style>
  <w:style w:type="paragraph" w:customStyle="1" w:styleId="ParagraphStyle4">
    <w:name w:val="ParagraphStyle4"/>
    <w:hidden/>
    <w:rsid w:val="00525D08"/>
    <w:pPr>
      <w:ind w:left="85" w:right="28"/>
    </w:pPr>
    <w:rPr>
      <w:rFonts w:ascii="Calibri" w:eastAsia="Calibri" w:hAnsi="Calibri"/>
      <w:sz w:val="22"/>
      <w:szCs w:val="22"/>
    </w:rPr>
  </w:style>
  <w:style w:type="paragraph" w:customStyle="1" w:styleId="ParagraphStyle5">
    <w:name w:val="ParagraphStyle5"/>
    <w:hidden/>
    <w:rsid w:val="00525D08"/>
    <w:pPr>
      <w:jc w:val="center"/>
    </w:pPr>
    <w:rPr>
      <w:rFonts w:ascii="Calibri" w:eastAsia="Calibri" w:hAnsi="Calibri"/>
      <w:sz w:val="22"/>
      <w:szCs w:val="22"/>
    </w:rPr>
  </w:style>
  <w:style w:type="paragraph" w:customStyle="1" w:styleId="ParagraphStyle8">
    <w:name w:val="ParagraphStyle8"/>
    <w:hidden/>
    <w:rsid w:val="00525D08"/>
    <w:rPr>
      <w:rFonts w:ascii="Calibri" w:eastAsia="Calibri" w:hAnsi="Calibri"/>
      <w:sz w:val="22"/>
      <w:szCs w:val="22"/>
    </w:rPr>
  </w:style>
  <w:style w:type="character" w:customStyle="1" w:styleId="CharacterStyle3">
    <w:name w:val="CharacterStyle3"/>
    <w:hidden/>
    <w:rsid w:val="00525D08"/>
    <w:rPr>
      <w:rFonts w:ascii="Times New Roman" w:eastAsia="Times New Roman" w:hAnsi="Times New Roman"/>
      <w:b w:val="0"/>
      <w:i w:val="0"/>
      <w:strike w:val="0"/>
      <w:noProof/>
      <w:color w:val="000000"/>
      <w:sz w:val="18"/>
      <w:szCs w:val="18"/>
      <w:u w:val="none"/>
    </w:rPr>
  </w:style>
  <w:style w:type="paragraph" w:customStyle="1" w:styleId="ParagraphStyle9">
    <w:name w:val="ParagraphStyle9"/>
    <w:hidden/>
    <w:rsid w:val="00E36B4D"/>
    <w:pPr>
      <w:jc w:val="right"/>
    </w:pPr>
    <w:rPr>
      <w:rFonts w:ascii="Calibri" w:eastAsia="Calibri" w:hAnsi="Calibri"/>
      <w:sz w:val="22"/>
      <w:szCs w:val="22"/>
    </w:rPr>
  </w:style>
  <w:style w:type="character" w:customStyle="1" w:styleId="CharacterStyle6">
    <w:name w:val="CharacterStyle6"/>
    <w:hidden/>
    <w:rsid w:val="00E36B4D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931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45795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6690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75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2746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7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0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5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Application%20Data\Microsoft\&#1064;&#1072;&#1073;&#1083;&#1086;&#1085;&#1099;\&#1055;&#104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45B53-CE4C-44C6-8F8D-00B0B9646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ПЗ.dot</Template>
  <TotalTime>1429</TotalTime>
  <Pages>10</Pages>
  <Words>1755</Words>
  <Characters>10010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Туапсе. Перенос стойки эстакады.</vt:lpstr>
    </vt:vector>
  </TitlesOfParts>
  <Company>ОАО "Институт Нефтепродуктпроект"</Company>
  <LinksUpToDate>false</LinksUpToDate>
  <CharactersWithSpaces>11742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Туапсе. Перенос стойки эстакады.</dc:title>
  <dc:subject>Расчет строительных конструкций</dc:subject>
  <dc:creator>PC5</dc:creator>
  <cp:keywords/>
  <dc:description/>
  <cp:lastModifiedBy>Оля</cp:lastModifiedBy>
  <cp:revision>23</cp:revision>
  <cp:lastPrinted>2024-07-01T12:31:00Z</cp:lastPrinted>
  <dcterms:created xsi:type="dcterms:W3CDTF">2026-02-11T12:28:00Z</dcterms:created>
  <dcterms:modified xsi:type="dcterms:W3CDTF">2026-07-09T07:32:00Z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